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Ref56251018"/>
    <w:bookmarkStart w:id="1" w:name="_Ref56251020"/>
    <w:bookmarkStart w:id="2" w:name="_Ref57046967"/>
    <w:bookmarkStart w:id="3" w:name="_Ref57322917"/>
    <w:bookmarkStart w:id="4" w:name="_Ref57322919"/>
    <w:bookmarkStart w:id="5" w:name="_Ref55335495"/>
    <w:p w:rsidR="00A13E63" w:rsidRDefault="009E4929" w:rsidP="00A13E63">
      <w:pPr>
        <w:ind w:right="-425"/>
        <w:rPr>
          <w:sz w:val="16"/>
          <w:szCs w:val="16"/>
        </w:rPr>
      </w:pPr>
      <w:r>
        <w:rPr>
          <w:noProof/>
          <w:sz w:val="16"/>
          <w:szCs w:val="16"/>
          <w:lang w:eastAsia="ru-RU"/>
        </w:rPr>
        <mc:AlternateContent>
          <mc:Choice Requires="wps">
            <w:drawing>
              <wp:anchor distT="45720" distB="45720" distL="114300" distR="114300" simplePos="0" relativeHeight="251659264" behindDoc="0" locked="0" layoutInCell="1" allowOverlap="1" wp14:anchorId="0894D067" wp14:editId="500BB704">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622258" w:rsidRPr="000D67AD" w:rsidRDefault="00622258"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622258" w:rsidRPr="000D67AD" w:rsidRDefault="00622258"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622258" w:rsidRPr="000D67AD" w:rsidRDefault="00622258"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622258" w:rsidRPr="000D67AD" w:rsidRDefault="00622258"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622258" w:rsidRPr="000D67AD" w:rsidRDefault="00622258" w:rsidP="00A13E63">
                            <w:pPr>
                              <w:spacing w:line="240" w:lineRule="auto"/>
                              <w:ind w:right="-23"/>
                              <w:rPr>
                                <w:rFonts w:ascii="Helios" w:hAnsi="Helios"/>
                                <w:sz w:val="12"/>
                                <w:szCs w:val="12"/>
                              </w:rPr>
                            </w:pPr>
                            <w:r w:rsidRPr="000D67AD">
                              <w:rPr>
                                <w:rFonts w:ascii="Helios" w:hAnsi="Helios"/>
                                <w:sz w:val="12"/>
                                <w:szCs w:val="12"/>
                              </w:rPr>
                              <w:t>тел.: +7 (495) 747-92-92,</w:t>
                            </w:r>
                          </w:p>
                          <w:p w:rsidR="00622258" w:rsidRPr="000D67AD" w:rsidRDefault="00622258"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622258" w:rsidRPr="000D67AD" w:rsidRDefault="00622258"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622258" w:rsidRPr="000D67AD" w:rsidRDefault="00622258"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622258" w:rsidRPr="000D67AD" w:rsidRDefault="00622258"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622258" w:rsidRPr="002E0DAC" w:rsidRDefault="00622258" w:rsidP="00A13E63">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2E0DAC">
                              <w:rPr>
                                <w:rFonts w:ascii="Helios" w:hAnsi="Helios"/>
                                <w:sz w:val="12"/>
                                <w:szCs w:val="12"/>
                              </w:rPr>
                              <w:t>-</w:t>
                            </w:r>
                            <w:r w:rsidRPr="000D67AD">
                              <w:rPr>
                                <w:rFonts w:ascii="Helios" w:hAnsi="Helios"/>
                                <w:sz w:val="12"/>
                                <w:szCs w:val="12"/>
                                <w:lang w:val="en-US"/>
                              </w:rPr>
                              <w:t>mail</w:t>
                            </w:r>
                            <w:proofErr w:type="gramEnd"/>
                            <w:r w:rsidRPr="002E0DAC">
                              <w:rPr>
                                <w:rFonts w:ascii="Helios" w:hAnsi="Helios"/>
                                <w:sz w:val="12"/>
                                <w:szCs w:val="12"/>
                              </w:rPr>
                              <w:t xml:space="preserve">: </w:t>
                            </w:r>
                            <w:hyperlink r:id="rId9" w:history="1">
                              <w:r w:rsidRPr="000D67AD">
                                <w:rPr>
                                  <w:rFonts w:ascii="Helios" w:hAnsi="Helios"/>
                                  <w:sz w:val="12"/>
                                  <w:szCs w:val="12"/>
                                  <w:lang w:val="en-US"/>
                                </w:rPr>
                                <w:t>posta</w:t>
                              </w:r>
                              <w:r w:rsidRPr="002E0DAC">
                                <w:rPr>
                                  <w:rFonts w:ascii="Helios" w:hAnsi="Helios"/>
                                  <w:sz w:val="12"/>
                                  <w:szCs w:val="12"/>
                                </w:rPr>
                                <w:t>@</w:t>
                              </w:r>
                              <w:r w:rsidRPr="000D67AD">
                                <w:rPr>
                                  <w:rFonts w:ascii="Helios" w:hAnsi="Helios"/>
                                  <w:sz w:val="12"/>
                                  <w:szCs w:val="12"/>
                                  <w:lang w:val="en-US"/>
                                </w:rPr>
                                <w:t>mrsk</w:t>
                              </w:r>
                              <w:r w:rsidRPr="002E0DAC">
                                <w:rPr>
                                  <w:rFonts w:ascii="Helios" w:hAnsi="Helios"/>
                                  <w:sz w:val="12"/>
                                  <w:szCs w:val="12"/>
                                </w:rPr>
                                <w:t>-1.</w:t>
                              </w:r>
                              <w:r w:rsidRPr="000D67AD">
                                <w:rPr>
                                  <w:rFonts w:ascii="Helios" w:hAnsi="Helios"/>
                                  <w:sz w:val="12"/>
                                  <w:szCs w:val="12"/>
                                  <w:lang w:val="en-US"/>
                                </w:rPr>
                                <w:t>ru</w:t>
                              </w:r>
                            </w:hyperlink>
                            <w:r w:rsidRPr="002E0DAC">
                              <w:rPr>
                                <w:rFonts w:ascii="Helios" w:hAnsi="Helios"/>
                                <w:sz w:val="12"/>
                                <w:szCs w:val="12"/>
                              </w:rPr>
                              <w:t xml:space="preserve">, </w:t>
                            </w:r>
                            <w:hyperlink r:id="rId10" w:history="1">
                              <w:r w:rsidRPr="000D67AD">
                                <w:rPr>
                                  <w:rFonts w:ascii="Helios" w:hAnsi="Helios"/>
                                  <w:sz w:val="12"/>
                                  <w:szCs w:val="12"/>
                                  <w:lang w:val="en-US"/>
                                </w:rPr>
                                <w:t>www</w:t>
                              </w:r>
                              <w:r w:rsidRPr="002E0DAC">
                                <w:rPr>
                                  <w:rFonts w:ascii="Helios" w:hAnsi="Helios"/>
                                  <w:sz w:val="12"/>
                                  <w:szCs w:val="12"/>
                                </w:rPr>
                                <w:t>.</w:t>
                              </w:r>
                              <w:r w:rsidRPr="000D67AD">
                                <w:rPr>
                                  <w:rFonts w:ascii="Helios" w:hAnsi="Helios"/>
                                  <w:sz w:val="12"/>
                                  <w:szCs w:val="12"/>
                                  <w:lang w:val="en-US"/>
                                </w:rPr>
                                <w:t>mrsk</w:t>
                              </w:r>
                              <w:r w:rsidRPr="002E0DAC">
                                <w:rPr>
                                  <w:rFonts w:ascii="Helios" w:hAnsi="Helios"/>
                                  <w:sz w:val="12"/>
                                  <w:szCs w:val="12"/>
                                </w:rPr>
                                <w:t>-1.</w:t>
                              </w:r>
                              <w:proofErr w:type="spellStart"/>
                              <w:r w:rsidRPr="000D67AD">
                                <w:rPr>
                                  <w:rFonts w:ascii="Helios" w:hAnsi="Helios"/>
                                  <w:sz w:val="12"/>
                                  <w:szCs w:val="12"/>
                                  <w:lang w:val="en-US"/>
                                </w:rPr>
                                <w:t>ru</w:t>
                              </w:r>
                              <w:proofErr w:type="spellEnd"/>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622258" w:rsidRPr="000D67AD" w:rsidRDefault="00622258"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622258" w:rsidRPr="000D67AD" w:rsidRDefault="00622258"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622258" w:rsidRPr="000D67AD" w:rsidRDefault="00622258"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622258" w:rsidRPr="000D67AD" w:rsidRDefault="00622258"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622258" w:rsidRPr="000D67AD" w:rsidRDefault="00622258" w:rsidP="00A13E63">
                      <w:pPr>
                        <w:spacing w:line="240" w:lineRule="auto"/>
                        <w:ind w:right="-23"/>
                        <w:rPr>
                          <w:rFonts w:ascii="Helios" w:hAnsi="Helios"/>
                          <w:sz w:val="12"/>
                          <w:szCs w:val="12"/>
                        </w:rPr>
                      </w:pPr>
                      <w:r w:rsidRPr="000D67AD">
                        <w:rPr>
                          <w:rFonts w:ascii="Helios" w:hAnsi="Helios"/>
                          <w:sz w:val="12"/>
                          <w:szCs w:val="12"/>
                        </w:rPr>
                        <w:t>тел.: +7 (495) 747-92-92,</w:t>
                      </w:r>
                    </w:p>
                    <w:p w:rsidR="00622258" w:rsidRPr="000D67AD" w:rsidRDefault="00622258"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622258" w:rsidRPr="000D67AD" w:rsidRDefault="00622258"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622258" w:rsidRPr="000D67AD" w:rsidRDefault="00622258"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622258" w:rsidRPr="000D67AD" w:rsidRDefault="00622258"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622258" w:rsidRPr="001A5285" w:rsidRDefault="00622258" w:rsidP="00A13E63">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1A5285">
                        <w:rPr>
                          <w:rFonts w:ascii="Helios" w:hAnsi="Helios"/>
                          <w:sz w:val="12"/>
                          <w:szCs w:val="12"/>
                          <w:lang w:val="en-US"/>
                        </w:rPr>
                        <w:t>-</w:t>
                      </w:r>
                      <w:r w:rsidRPr="000D67AD">
                        <w:rPr>
                          <w:rFonts w:ascii="Helios" w:hAnsi="Helios"/>
                          <w:sz w:val="12"/>
                          <w:szCs w:val="12"/>
                          <w:lang w:val="en-US"/>
                        </w:rPr>
                        <w:t>mail</w:t>
                      </w:r>
                      <w:r w:rsidRPr="001A5285">
                        <w:rPr>
                          <w:rFonts w:ascii="Helios" w:hAnsi="Helios"/>
                          <w:sz w:val="12"/>
                          <w:szCs w:val="12"/>
                          <w:lang w:val="en-US"/>
                        </w:rPr>
                        <w:t xml:space="preserve">: </w:t>
                      </w:r>
                      <w:hyperlink r:id="rId11" w:history="1">
                        <w:r w:rsidRPr="000D67AD">
                          <w:rPr>
                            <w:rFonts w:ascii="Helios" w:hAnsi="Helios"/>
                            <w:sz w:val="12"/>
                            <w:szCs w:val="12"/>
                            <w:lang w:val="en-US"/>
                          </w:rPr>
                          <w:t>posta</w:t>
                        </w:r>
                        <w:r w:rsidRPr="001A5285">
                          <w:rPr>
                            <w:rFonts w:ascii="Helios" w:hAnsi="Helios"/>
                            <w:sz w:val="12"/>
                            <w:szCs w:val="12"/>
                            <w:lang w:val="en-US"/>
                          </w:rPr>
                          <w:t>@</w:t>
                        </w:r>
                        <w:r w:rsidRPr="000D67AD">
                          <w:rPr>
                            <w:rFonts w:ascii="Helios" w:hAnsi="Helios"/>
                            <w:sz w:val="12"/>
                            <w:szCs w:val="12"/>
                            <w:lang w:val="en-US"/>
                          </w:rPr>
                          <w:t>mrsk</w:t>
                        </w:r>
                        <w:r w:rsidRPr="001A5285">
                          <w:rPr>
                            <w:rFonts w:ascii="Helios" w:hAnsi="Helios"/>
                            <w:sz w:val="12"/>
                            <w:szCs w:val="12"/>
                            <w:lang w:val="en-US"/>
                          </w:rPr>
                          <w:t>-1.</w:t>
                        </w:r>
                        <w:r w:rsidRPr="000D67AD">
                          <w:rPr>
                            <w:rFonts w:ascii="Helios" w:hAnsi="Helios"/>
                            <w:sz w:val="12"/>
                            <w:szCs w:val="12"/>
                            <w:lang w:val="en-US"/>
                          </w:rPr>
                          <w:t>ru</w:t>
                        </w:r>
                      </w:hyperlink>
                      <w:r w:rsidRPr="001A5285">
                        <w:rPr>
                          <w:rFonts w:ascii="Helios" w:hAnsi="Helios"/>
                          <w:sz w:val="12"/>
                          <w:szCs w:val="12"/>
                          <w:lang w:val="en-US"/>
                        </w:rPr>
                        <w:t xml:space="preserve">, </w:t>
                      </w:r>
                      <w:hyperlink r:id="rId12" w:history="1">
                        <w:r w:rsidRPr="000D67AD">
                          <w:rPr>
                            <w:rFonts w:ascii="Helios" w:hAnsi="Helios"/>
                            <w:sz w:val="12"/>
                            <w:szCs w:val="12"/>
                            <w:lang w:val="en-US"/>
                          </w:rPr>
                          <w:t>www</w:t>
                        </w:r>
                        <w:r w:rsidRPr="001A5285">
                          <w:rPr>
                            <w:rFonts w:ascii="Helios" w:hAnsi="Helios"/>
                            <w:sz w:val="12"/>
                            <w:szCs w:val="12"/>
                            <w:lang w:val="en-US"/>
                          </w:rPr>
                          <w:t>.</w:t>
                        </w:r>
                        <w:r w:rsidRPr="000D67AD">
                          <w:rPr>
                            <w:rFonts w:ascii="Helios" w:hAnsi="Helios"/>
                            <w:sz w:val="12"/>
                            <w:szCs w:val="12"/>
                            <w:lang w:val="en-US"/>
                          </w:rPr>
                          <w:t>mrsk</w:t>
                        </w:r>
                        <w:r w:rsidRPr="001A5285">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00A13E63">
        <w:rPr>
          <w:noProof/>
          <w:sz w:val="16"/>
          <w:szCs w:val="16"/>
          <w:lang w:eastAsia="ru-RU"/>
        </w:rPr>
        <w:drawing>
          <wp:inline distT="0" distB="0" distL="0" distR="0" wp14:anchorId="6C78E5BF" wp14:editId="7512D3A8">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ED5224">
        <w:rPr>
          <w:b/>
          <w:sz w:val="24"/>
          <w:szCs w:val="24"/>
        </w:rPr>
        <w:t xml:space="preserve">на право заключения </w:t>
      </w:r>
      <w:proofErr w:type="gramStart"/>
      <w:r w:rsidR="00366652" w:rsidRPr="00ED5224">
        <w:rPr>
          <w:b/>
          <w:sz w:val="24"/>
          <w:szCs w:val="24"/>
        </w:rPr>
        <w:t>Договор</w:t>
      </w:r>
      <w:r w:rsidR="00904B82" w:rsidRPr="00ED5224">
        <w:rPr>
          <w:b/>
          <w:sz w:val="24"/>
          <w:szCs w:val="24"/>
        </w:rPr>
        <w:t>а</w:t>
      </w:r>
      <w:proofErr w:type="gramEnd"/>
      <w:r w:rsidR="00366652" w:rsidRPr="00ED5224">
        <w:rPr>
          <w:b/>
          <w:sz w:val="24"/>
          <w:szCs w:val="24"/>
        </w:rPr>
        <w:t xml:space="preserve"> на оказание </w:t>
      </w:r>
      <w:r w:rsidR="00904B82" w:rsidRPr="00ED5224">
        <w:rPr>
          <w:b/>
          <w:sz w:val="24"/>
          <w:szCs w:val="24"/>
        </w:rPr>
        <w:t xml:space="preserve">финансовых услуг по проведению расчетов по операциям, </w:t>
      </w:r>
      <w:r w:rsidR="00622258">
        <w:rPr>
          <w:b/>
          <w:sz w:val="24"/>
          <w:szCs w:val="24"/>
        </w:rPr>
        <w:t>совершенным с использованием банковских карт для нужд  ПАО «МРСК Центра»</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931ECE" w:rsidRDefault="00CA6C37">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931ECE">
        <w:rPr>
          <w:noProof/>
        </w:rPr>
        <w:t>1</w:t>
      </w:r>
      <w:r w:rsidR="00931ECE">
        <w:rPr>
          <w:rFonts w:asciiTheme="minorHAnsi" w:eastAsiaTheme="minorEastAsia" w:hAnsiTheme="minorHAnsi" w:cstheme="minorBidi"/>
          <w:b w:val="0"/>
          <w:caps w:val="0"/>
          <w:noProof/>
          <w:szCs w:val="22"/>
          <w:lang w:eastAsia="ru-RU"/>
        </w:rPr>
        <w:tab/>
      </w:r>
      <w:r w:rsidR="00931ECE">
        <w:rPr>
          <w:noProof/>
        </w:rPr>
        <w:t>Общие положения</w:t>
      </w:r>
      <w:r w:rsidR="00931ECE">
        <w:rPr>
          <w:noProof/>
        </w:rPr>
        <w:tab/>
      </w:r>
      <w:r w:rsidR="00931ECE">
        <w:rPr>
          <w:noProof/>
        </w:rPr>
        <w:fldChar w:fldCharType="begin"/>
      </w:r>
      <w:r w:rsidR="00931ECE">
        <w:rPr>
          <w:noProof/>
        </w:rPr>
        <w:instrText xml:space="preserve"> PAGEREF _Toc449020199 \h </w:instrText>
      </w:r>
      <w:r w:rsidR="00931ECE">
        <w:rPr>
          <w:noProof/>
        </w:rPr>
      </w:r>
      <w:r w:rsidR="00931ECE">
        <w:rPr>
          <w:noProof/>
        </w:rPr>
        <w:fldChar w:fldCharType="separate"/>
      </w:r>
      <w:r w:rsidR="00251718">
        <w:rPr>
          <w:noProof/>
        </w:rPr>
        <w:t>4</w:t>
      </w:r>
      <w:r w:rsidR="00931ECE">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Pr>
          <w:noProof/>
        </w:rPr>
        <w:fldChar w:fldCharType="begin"/>
      </w:r>
      <w:r>
        <w:rPr>
          <w:noProof/>
        </w:rPr>
        <w:instrText xml:space="preserve"> PAGEREF _Toc449020200 \h </w:instrText>
      </w:r>
      <w:r>
        <w:rPr>
          <w:noProof/>
        </w:rPr>
      </w:r>
      <w:r>
        <w:rPr>
          <w:noProof/>
        </w:rPr>
        <w:fldChar w:fldCharType="separate"/>
      </w:r>
      <w:r w:rsidR="00251718">
        <w:rPr>
          <w:noProof/>
        </w:rPr>
        <w:t>4</w:t>
      </w:r>
      <w:r>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Pr>
          <w:noProof/>
        </w:rPr>
        <w:fldChar w:fldCharType="begin"/>
      </w:r>
      <w:r>
        <w:rPr>
          <w:noProof/>
        </w:rPr>
        <w:instrText xml:space="preserve"> PAGEREF _Toc449020201 \h </w:instrText>
      </w:r>
      <w:r>
        <w:rPr>
          <w:noProof/>
        </w:rPr>
      </w:r>
      <w:r>
        <w:rPr>
          <w:noProof/>
        </w:rPr>
        <w:fldChar w:fldCharType="separate"/>
      </w:r>
      <w:r w:rsidR="00251718">
        <w:rPr>
          <w:noProof/>
        </w:rPr>
        <w:t>5</w:t>
      </w:r>
      <w:r>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Pr>
          <w:noProof/>
        </w:rPr>
        <w:fldChar w:fldCharType="begin"/>
      </w:r>
      <w:r>
        <w:rPr>
          <w:noProof/>
        </w:rPr>
        <w:instrText xml:space="preserve"> PAGEREF _Toc449020202 \h </w:instrText>
      </w:r>
      <w:r>
        <w:rPr>
          <w:noProof/>
        </w:rPr>
      </w:r>
      <w:r>
        <w:rPr>
          <w:noProof/>
        </w:rPr>
        <w:fldChar w:fldCharType="separate"/>
      </w:r>
      <w:r w:rsidR="00251718">
        <w:rPr>
          <w:noProof/>
        </w:rPr>
        <w:t>6</w:t>
      </w:r>
      <w:r>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Pr>
          <w:noProof/>
        </w:rPr>
        <w:fldChar w:fldCharType="begin"/>
      </w:r>
      <w:r>
        <w:rPr>
          <w:noProof/>
        </w:rPr>
        <w:instrText xml:space="preserve"> PAGEREF _Toc449020203 \h </w:instrText>
      </w:r>
      <w:r>
        <w:rPr>
          <w:noProof/>
        </w:rPr>
      </w:r>
      <w:r>
        <w:rPr>
          <w:noProof/>
        </w:rPr>
        <w:fldChar w:fldCharType="separate"/>
      </w:r>
      <w:r w:rsidR="00251718">
        <w:rPr>
          <w:noProof/>
        </w:rPr>
        <w:t>6</w:t>
      </w:r>
      <w:r>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Pr>
          <w:noProof/>
        </w:rPr>
        <w:fldChar w:fldCharType="begin"/>
      </w:r>
      <w:r>
        <w:rPr>
          <w:noProof/>
        </w:rPr>
        <w:instrText xml:space="preserve"> PAGEREF _Toc449020204 \h </w:instrText>
      </w:r>
      <w:r>
        <w:rPr>
          <w:noProof/>
        </w:rPr>
      </w:r>
      <w:r>
        <w:rPr>
          <w:noProof/>
        </w:rPr>
        <w:fldChar w:fldCharType="separate"/>
      </w:r>
      <w:r w:rsidR="00251718">
        <w:rPr>
          <w:noProof/>
        </w:rPr>
        <w:t>7</w:t>
      </w:r>
      <w:r>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услуг с разбиением заказа на лоты</w:t>
      </w:r>
      <w:r>
        <w:rPr>
          <w:noProof/>
        </w:rPr>
        <w:tab/>
      </w:r>
      <w:r>
        <w:rPr>
          <w:noProof/>
        </w:rPr>
        <w:fldChar w:fldCharType="begin"/>
      </w:r>
      <w:r>
        <w:rPr>
          <w:noProof/>
        </w:rPr>
        <w:instrText xml:space="preserve"> PAGEREF _Toc449020205 \h </w:instrText>
      </w:r>
      <w:r>
        <w:rPr>
          <w:noProof/>
        </w:rPr>
      </w:r>
      <w:r>
        <w:rPr>
          <w:noProof/>
        </w:rPr>
        <w:fldChar w:fldCharType="separate"/>
      </w:r>
      <w:r w:rsidR="00251718">
        <w:rPr>
          <w:noProof/>
        </w:rPr>
        <w:t>8</w:t>
      </w:r>
      <w:r>
        <w:rPr>
          <w:noProof/>
        </w:rPr>
        <w:fldChar w:fldCharType="end"/>
      </w:r>
    </w:p>
    <w:p w:rsidR="00931ECE" w:rsidRDefault="00931ECE">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0E51D2">
        <w:rPr>
          <w:noProof/>
        </w:rPr>
        <w:t>Антикоррупционная оговорка, включаемая в проект договора</w:t>
      </w:r>
      <w:r>
        <w:rPr>
          <w:noProof/>
        </w:rPr>
        <w:tab/>
      </w:r>
      <w:r>
        <w:rPr>
          <w:noProof/>
        </w:rPr>
        <w:fldChar w:fldCharType="begin"/>
      </w:r>
      <w:r>
        <w:rPr>
          <w:noProof/>
        </w:rPr>
        <w:instrText xml:space="preserve"> PAGEREF _Toc449020211 \h </w:instrText>
      </w:r>
      <w:r>
        <w:rPr>
          <w:noProof/>
        </w:rPr>
      </w:r>
      <w:r>
        <w:rPr>
          <w:noProof/>
        </w:rPr>
        <w:fldChar w:fldCharType="separate"/>
      </w:r>
      <w:r w:rsidR="00251718">
        <w:rPr>
          <w:noProof/>
        </w:rPr>
        <w:t>9</w:t>
      </w:r>
      <w:r>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Pr>
          <w:noProof/>
        </w:rPr>
        <w:fldChar w:fldCharType="begin"/>
      </w:r>
      <w:r>
        <w:rPr>
          <w:noProof/>
        </w:rPr>
        <w:instrText xml:space="preserve"> PAGEREF _Toc449020212 \h </w:instrText>
      </w:r>
      <w:r>
        <w:rPr>
          <w:noProof/>
        </w:rPr>
      </w:r>
      <w:r>
        <w:rPr>
          <w:noProof/>
        </w:rPr>
        <w:fldChar w:fldCharType="separate"/>
      </w:r>
      <w:r w:rsidR="00251718">
        <w:rPr>
          <w:noProof/>
        </w:rPr>
        <w:t>9</w:t>
      </w:r>
      <w:r>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0E51D2">
        <w:rPr>
          <w:bCs w:val="0"/>
          <w:noProof/>
        </w:rPr>
        <w:t>Антикоррупционная оговорка, включаемая в проект договора</w:t>
      </w:r>
      <w:r>
        <w:rPr>
          <w:noProof/>
        </w:rPr>
        <w:tab/>
      </w:r>
      <w:r>
        <w:rPr>
          <w:noProof/>
        </w:rPr>
        <w:fldChar w:fldCharType="begin"/>
      </w:r>
      <w:r>
        <w:rPr>
          <w:noProof/>
        </w:rPr>
        <w:instrText xml:space="preserve"> PAGEREF _Toc449020216 \h </w:instrText>
      </w:r>
      <w:r>
        <w:rPr>
          <w:noProof/>
        </w:rPr>
      </w:r>
      <w:r>
        <w:rPr>
          <w:noProof/>
        </w:rPr>
        <w:fldChar w:fldCharType="separate"/>
      </w:r>
      <w:r w:rsidR="00251718">
        <w:rPr>
          <w:noProof/>
        </w:rPr>
        <w:t>9</w:t>
      </w:r>
      <w:r>
        <w:rPr>
          <w:noProof/>
        </w:rPr>
        <w:fldChar w:fldCharType="end"/>
      </w:r>
    </w:p>
    <w:p w:rsidR="00931ECE" w:rsidRDefault="00931ECE">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Pr>
          <w:noProof/>
        </w:rPr>
        <w:fldChar w:fldCharType="begin"/>
      </w:r>
      <w:r>
        <w:rPr>
          <w:noProof/>
        </w:rPr>
        <w:instrText xml:space="preserve"> PAGEREF _Toc449020220 \h </w:instrText>
      </w:r>
      <w:r>
        <w:rPr>
          <w:noProof/>
        </w:rPr>
      </w:r>
      <w:r>
        <w:rPr>
          <w:noProof/>
        </w:rPr>
        <w:fldChar w:fldCharType="separate"/>
      </w:r>
      <w:r w:rsidR="00251718">
        <w:rPr>
          <w:noProof/>
        </w:rPr>
        <w:t>12</w:t>
      </w:r>
      <w:r>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Pr>
          <w:noProof/>
        </w:rPr>
        <w:fldChar w:fldCharType="begin"/>
      </w:r>
      <w:r>
        <w:rPr>
          <w:noProof/>
        </w:rPr>
        <w:instrText xml:space="preserve"> PAGEREF _Toc449020221 \h </w:instrText>
      </w:r>
      <w:r>
        <w:rPr>
          <w:noProof/>
        </w:rPr>
      </w:r>
      <w:r>
        <w:rPr>
          <w:noProof/>
        </w:rPr>
        <w:fldChar w:fldCharType="separate"/>
      </w:r>
      <w:r w:rsidR="00251718">
        <w:rPr>
          <w:noProof/>
        </w:rPr>
        <w:t>12</w:t>
      </w:r>
      <w:r>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Pr>
          <w:noProof/>
        </w:rPr>
        <w:fldChar w:fldCharType="begin"/>
      </w:r>
      <w:r>
        <w:rPr>
          <w:noProof/>
        </w:rPr>
        <w:instrText xml:space="preserve"> PAGEREF _Toc449020224 \h </w:instrText>
      </w:r>
      <w:r>
        <w:rPr>
          <w:noProof/>
        </w:rPr>
      </w:r>
      <w:r>
        <w:rPr>
          <w:noProof/>
        </w:rPr>
        <w:fldChar w:fldCharType="separate"/>
      </w:r>
      <w:r w:rsidR="00251718">
        <w:rPr>
          <w:noProof/>
        </w:rPr>
        <w:t>12</w:t>
      </w:r>
      <w:r>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Pr>
          <w:noProof/>
        </w:rPr>
        <w:fldChar w:fldCharType="begin"/>
      </w:r>
      <w:r>
        <w:rPr>
          <w:noProof/>
        </w:rPr>
        <w:instrText xml:space="preserve"> PAGEREF _Toc449020225 \h </w:instrText>
      </w:r>
      <w:r>
        <w:rPr>
          <w:noProof/>
        </w:rPr>
      </w:r>
      <w:r>
        <w:rPr>
          <w:noProof/>
        </w:rPr>
        <w:fldChar w:fldCharType="separate"/>
      </w:r>
      <w:r w:rsidR="00251718">
        <w:rPr>
          <w:noProof/>
        </w:rPr>
        <w:t>13</w:t>
      </w:r>
      <w:r>
        <w:rPr>
          <w:noProof/>
        </w:rPr>
        <w:fldChar w:fldCharType="end"/>
      </w:r>
    </w:p>
    <w:p w:rsidR="00931ECE" w:rsidRDefault="00931ECE">
      <w:pPr>
        <w:pStyle w:val="32"/>
        <w:rPr>
          <w:rFonts w:asciiTheme="minorHAnsi" w:eastAsiaTheme="minorEastAsia" w:hAnsiTheme="minorHAnsi" w:cstheme="minorBidi"/>
          <w:bCs w:val="0"/>
          <w:iCs w:val="0"/>
          <w:noProof/>
          <w:sz w:val="22"/>
          <w:szCs w:val="22"/>
          <w:lang w:eastAsia="ru-RU"/>
        </w:rPr>
      </w:pPr>
      <w:r>
        <w:rPr>
          <w:noProof/>
        </w:rPr>
        <w:t>3.3.1</w:t>
      </w:r>
      <w:r>
        <w:rPr>
          <w:rFonts w:asciiTheme="minorHAnsi" w:eastAsiaTheme="minorEastAsia" w:hAnsiTheme="minorHAnsi" w:cstheme="minorBidi"/>
          <w:bCs w:val="0"/>
          <w:iCs w:val="0"/>
          <w:noProof/>
          <w:sz w:val="22"/>
          <w:szCs w:val="22"/>
          <w:lang w:eastAsia="ru-RU"/>
        </w:rPr>
        <w:tab/>
      </w:r>
      <w:r>
        <w:rPr>
          <w:noProof/>
        </w:rPr>
        <w:t>Общие требования к Заявке</w:t>
      </w:r>
      <w:r>
        <w:rPr>
          <w:noProof/>
        </w:rPr>
        <w:tab/>
      </w:r>
      <w:r>
        <w:rPr>
          <w:noProof/>
        </w:rPr>
        <w:fldChar w:fldCharType="begin"/>
      </w:r>
      <w:r>
        <w:rPr>
          <w:noProof/>
        </w:rPr>
        <w:instrText xml:space="preserve"> PAGEREF _Toc449020226 \h </w:instrText>
      </w:r>
      <w:r>
        <w:rPr>
          <w:noProof/>
        </w:rPr>
      </w:r>
      <w:r>
        <w:rPr>
          <w:noProof/>
        </w:rPr>
        <w:fldChar w:fldCharType="separate"/>
      </w:r>
      <w:r w:rsidR="00251718">
        <w:rPr>
          <w:noProof/>
        </w:rPr>
        <w:t>13</w:t>
      </w:r>
      <w:r>
        <w:rPr>
          <w:noProof/>
        </w:rPr>
        <w:fldChar w:fldCharType="end"/>
      </w:r>
    </w:p>
    <w:p w:rsidR="00931ECE" w:rsidRDefault="00931ECE">
      <w:pPr>
        <w:pStyle w:val="32"/>
        <w:rPr>
          <w:rFonts w:asciiTheme="minorHAnsi" w:eastAsiaTheme="minorEastAsia" w:hAnsiTheme="minorHAnsi" w:cstheme="minorBidi"/>
          <w:bCs w:val="0"/>
          <w:iCs w:val="0"/>
          <w:noProof/>
          <w:sz w:val="22"/>
          <w:szCs w:val="22"/>
          <w:lang w:eastAsia="ru-RU"/>
        </w:rPr>
      </w:pPr>
      <w:r>
        <w:rPr>
          <w:noProof/>
        </w:rPr>
        <w:t>3.3.2</w:t>
      </w:r>
      <w:r>
        <w:rPr>
          <w:rFonts w:asciiTheme="minorHAnsi" w:eastAsiaTheme="minorEastAsia" w:hAnsiTheme="minorHAnsi" w:cstheme="minorBidi"/>
          <w:bCs w:val="0"/>
          <w:iCs w:val="0"/>
          <w:noProof/>
          <w:sz w:val="22"/>
          <w:szCs w:val="22"/>
          <w:lang w:eastAsia="ru-RU"/>
        </w:rPr>
        <w:tab/>
      </w:r>
      <w:r>
        <w:rPr>
          <w:noProof/>
        </w:rPr>
        <w:t>Порядок подготовки Заявки через ЭТП</w:t>
      </w:r>
      <w:r>
        <w:rPr>
          <w:noProof/>
        </w:rPr>
        <w:tab/>
      </w:r>
      <w:r>
        <w:rPr>
          <w:noProof/>
        </w:rPr>
        <w:fldChar w:fldCharType="begin"/>
      </w:r>
      <w:r>
        <w:rPr>
          <w:noProof/>
        </w:rPr>
        <w:instrText xml:space="preserve"> PAGEREF _Toc449020227 \h </w:instrText>
      </w:r>
      <w:r>
        <w:rPr>
          <w:noProof/>
        </w:rPr>
      </w:r>
      <w:r>
        <w:rPr>
          <w:noProof/>
        </w:rPr>
        <w:fldChar w:fldCharType="separate"/>
      </w:r>
      <w:r w:rsidR="00251718">
        <w:rPr>
          <w:noProof/>
        </w:rPr>
        <w:t>14</w:t>
      </w:r>
      <w:r>
        <w:rPr>
          <w:noProof/>
        </w:rPr>
        <w:fldChar w:fldCharType="end"/>
      </w:r>
    </w:p>
    <w:p w:rsidR="00931ECE" w:rsidRDefault="00931ECE">
      <w:pPr>
        <w:pStyle w:val="32"/>
        <w:rPr>
          <w:rFonts w:asciiTheme="minorHAnsi" w:eastAsiaTheme="minorEastAsia" w:hAnsiTheme="minorHAnsi" w:cstheme="minorBidi"/>
          <w:bCs w:val="0"/>
          <w:iCs w:val="0"/>
          <w:noProof/>
          <w:sz w:val="22"/>
          <w:szCs w:val="22"/>
          <w:lang w:eastAsia="ru-RU"/>
        </w:rPr>
      </w:pPr>
      <w:r>
        <w:rPr>
          <w:noProof/>
        </w:rPr>
        <w:t>3.3.3</w:t>
      </w:r>
      <w:r>
        <w:rPr>
          <w:rFonts w:asciiTheme="minorHAnsi" w:eastAsiaTheme="minorEastAsia" w:hAnsiTheme="minorHAnsi" w:cstheme="minorBidi"/>
          <w:bCs w:val="0"/>
          <w:iCs w:val="0"/>
          <w:noProof/>
          <w:sz w:val="22"/>
          <w:szCs w:val="22"/>
          <w:lang w:eastAsia="ru-RU"/>
        </w:rPr>
        <w:tab/>
      </w:r>
      <w:r>
        <w:rPr>
          <w:noProof/>
        </w:rPr>
        <w:t>Порядок подготовки Заявки в письменной (бумажной) форме</w:t>
      </w:r>
      <w:r>
        <w:rPr>
          <w:noProof/>
        </w:rPr>
        <w:tab/>
      </w:r>
      <w:r>
        <w:rPr>
          <w:noProof/>
        </w:rPr>
        <w:fldChar w:fldCharType="begin"/>
      </w:r>
      <w:r>
        <w:rPr>
          <w:noProof/>
        </w:rPr>
        <w:instrText xml:space="preserve"> PAGEREF _Toc449020228 \h </w:instrText>
      </w:r>
      <w:r>
        <w:rPr>
          <w:noProof/>
        </w:rPr>
      </w:r>
      <w:r>
        <w:rPr>
          <w:noProof/>
        </w:rPr>
        <w:fldChar w:fldCharType="separate"/>
      </w:r>
      <w:r w:rsidR="00251718">
        <w:rPr>
          <w:noProof/>
        </w:rPr>
        <w:t>14</w:t>
      </w:r>
      <w:r>
        <w:rPr>
          <w:noProof/>
        </w:rPr>
        <w:fldChar w:fldCharType="end"/>
      </w:r>
    </w:p>
    <w:p w:rsidR="00931ECE" w:rsidRDefault="00931ECE">
      <w:pPr>
        <w:pStyle w:val="32"/>
        <w:rPr>
          <w:rFonts w:asciiTheme="minorHAnsi" w:eastAsiaTheme="minorEastAsia" w:hAnsiTheme="minorHAnsi" w:cstheme="minorBidi"/>
          <w:bCs w:val="0"/>
          <w:iCs w:val="0"/>
          <w:noProof/>
          <w:sz w:val="22"/>
          <w:szCs w:val="22"/>
          <w:lang w:eastAsia="ru-RU"/>
        </w:rPr>
      </w:pPr>
      <w:r>
        <w:rPr>
          <w:noProof/>
        </w:rPr>
        <w:t>3.3.4</w:t>
      </w:r>
      <w:r>
        <w:rPr>
          <w:rFonts w:asciiTheme="minorHAnsi" w:eastAsiaTheme="minorEastAsia" w:hAnsiTheme="minorHAnsi" w:cstheme="minorBidi"/>
          <w:bCs w:val="0"/>
          <w:iCs w:val="0"/>
          <w:noProof/>
          <w:sz w:val="22"/>
          <w:szCs w:val="22"/>
          <w:lang w:eastAsia="ru-RU"/>
        </w:rPr>
        <w:tab/>
      </w:r>
      <w:r>
        <w:rPr>
          <w:noProof/>
        </w:rPr>
        <w:t>Требования к сроку действия Заявки</w:t>
      </w:r>
      <w:r>
        <w:rPr>
          <w:noProof/>
        </w:rPr>
        <w:tab/>
      </w:r>
      <w:r>
        <w:rPr>
          <w:noProof/>
        </w:rPr>
        <w:fldChar w:fldCharType="begin"/>
      </w:r>
      <w:r>
        <w:rPr>
          <w:noProof/>
        </w:rPr>
        <w:instrText xml:space="preserve"> PAGEREF _Toc449020229 \h </w:instrText>
      </w:r>
      <w:r>
        <w:rPr>
          <w:noProof/>
        </w:rPr>
      </w:r>
      <w:r>
        <w:rPr>
          <w:noProof/>
        </w:rPr>
        <w:fldChar w:fldCharType="separate"/>
      </w:r>
      <w:r w:rsidR="00251718">
        <w:rPr>
          <w:noProof/>
        </w:rPr>
        <w:t>14</w:t>
      </w:r>
      <w:r>
        <w:rPr>
          <w:noProof/>
        </w:rPr>
        <w:fldChar w:fldCharType="end"/>
      </w:r>
    </w:p>
    <w:p w:rsidR="00931ECE" w:rsidRDefault="00931ECE">
      <w:pPr>
        <w:pStyle w:val="32"/>
        <w:rPr>
          <w:rFonts w:asciiTheme="minorHAnsi" w:eastAsiaTheme="minorEastAsia" w:hAnsiTheme="minorHAnsi" w:cstheme="minorBidi"/>
          <w:bCs w:val="0"/>
          <w:iCs w:val="0"/>
          <w:noProof/>
          <w:sz w:val="22"/>
          <w:szCs w:val="22"/>
          <w:lang w:eastAsia="ru-RU"/>
        </w:rPr>
      </w:pPr>
      <w:r>
        <w:rPr>
          <w:noProof/>
        </w:rPr>
        <w:t>3.3.5</w:t>
      </w:r>
      <w:r>
        <w:rPr>
          <w:rFonts w:asciiTheme="minorHAnsi" w:eastAsiaTheme="minorEastAsia" w:hAnsiTheme="minorHAnsi" w:cstheme="minorBidi"/>
          <w:bCs w:val="0"/>
          <w:iCs w:val="0"/>
          <w:noProof/>
          <w:sz w:val="22"/>
          <w:szCs w:val="22"/>
          <w:lang w:eastAsia="ru-RU"/>
        </w:rPr>
        <w:tab/>
      </w:r>
      <w:r>
        <w:rPr>
          <w:noProof/>
        </w:rPr>
        <w:t>Требования к языку Заявки</w:t>
      </w:r>
      <w:r>
        <w:rPr>
          <w:noProof/>
        </w:rPr>
        <w:tab/>
      </w:r>
      <w:r>
        <w:rPr>
          <w:noProof/>
        </w:rPr>
        <w:fldChar w:fldCharType="begin"/>
      </w:r>
      <w:r>
        <w:rPr>
          <w:noProof/>
        </w:rPr>
        <w:instrText xml:space="preserve"> PAGEREF _Toc449020230 \h </w:instrText>
      </w:r>
      <w:r>
        <w:rPr>
          <w:noProof/>
        </w:rPr>
      </w:r>
      <w:r>
        <w:rPr>
          <w:noProof/>
        </w:rPr>
        <w:fldChar w:fldCharType="separate"/>
      </w:r>
      <w:r w:rsidR="00251718">
        <w:rPr>
          <w:noProof/>
        </w:rPr>
        <w:t>14</w:t>
      </w:r>
      <w:r>
        <w:rPr>
          <w:noProof/>
        </w:rPr>
        <w:fldChar w:fldCharType="end"/>
      </w:r>
    </w:p>
    <w:p w:rsidR="00931ECE" w:rsidRDefault="00931ECE">
      <w:pPr>
        <w:pStyle w:val="32"/>
        <w:rPr>
          <w:rFonts w:asciiTheme="minorHAnsi" w:eastAsiaTheme="minorEastAsia" w:hAnsiTheme="minorHAnsi" w:cstheme="minorBidi"/>
          <w:bCs w:val="0"/>
          <w:iCs w:val="0"/>
          <w:noProof/>
          <w:sz w:val="22"/>
          <w:szCs w:val="22"/>
          <w:lang w:eastAsia="ru-RU"/>
        </w:rPr>
      </w:pPr>
      <w:r>
        <w:rPr>
          <w:noProof/>
        </w:rPr>
        <w:t>3.3.6</w:t>
      </w:r>
      <w:r>
        <w:rPr>
          <w:rFonts w:asciiTheme="minorHAnsi" w:eastAsiaTheme="minorEastAsia" w:hAnsiTheme="minorHAnsi" w:cstheme="minorBidi"/>
          <w:bCs w:val="0"/>
          <w:iCs w:val="0"/>
          <w:noProof/>
          <w:sz w:val="22"/>
          <w:szCs w:val="22"/>
          <w:lang w:eastAsia="ru-RU"/>
        </w:rPr>
        <w:tab/>
      </w:r>
      <w:r>
        <w:rPr>
          <w:noProof/>
        </w:rPr>
        <w:t>Требования к валюте Заявки</w:t>
      </w:r>
      <w:r>
        <w:rPr>
          <w:noProof/>
        </w:rPr>
        <w:tab/>
      </w:r>
      <w:r>
        <w:rPr>
          <w:noProof/>
        </w:rPr>
        <w:fldChar w:fldCharType="begin"/>
      </w:r>
      <w:r>
        <w:rPr>
          <w:noProof/>
        </w:rPr>
        <w:instrText xml:space="preserve"> PAGEREF _Toc449020231 \h </w:instrText>
      </w:r>
      <w:r>
        <w:rPr>
          <w:noProof/>
        </w:rPr>
      </w:r>
      <w:r>
        <w:rPr>
          <w:noProof/>
        </w:rPr>
        <w:fldChar w:fldCharType="separate"/>
      </w:r>
      <w:r w:rsidR="00251718">
        <w:rPr>
          <w:noProof/>
        </w:rPr>
        <w:t>14</w:t>
      </w:r>
      <w:r>
        <w:rPr>
          <w:noProof/>
        </w:rPr>
        <w:fldChar w:fldCharType="end"/>
      </w:r>
    </w:p>
    <w:p w:rsidR="00931ECE" w:rsidRDefault="00931ECE">
      <w:pPr>
        <w:pStyle w:val="32"/>
        <w:rPr>
          <w:rFonts w:asciiTheme="minorHAnsi" w:eastAsiaTheme="minorEastAsia" w:hAnsiTheme="minorHAnsi" w:cstheme="minorBidi"/>
          <w:bCs w:val="0"/>
          <w:iCs w:val="0"/>
          <w:noProof/>
          <w:sz w:val="22"/>
          <w:szCs w:val="22"/>
          <w:lang w:eastAsia="ru-RU"/>
        </w:rPr>
      </w:pPr>
      <w:r>
        <w:rPr>
          <w:noProof/>
        </w:rPr>
        <w:t>3.3.7</w:t>
      </w:r>
      <w:r>
        <w:rPr>
          <w:rFonts w:asciiTheme="minorHAnsi" w:eastAsiaTheme="minorEastAsia" w:hAnsiTheme="minorHAnsi" w:cstheme="minorBidi"/>
          <w:bCs w:val="0"/>
          <w:iCs w:val="0"/>
          <w:noProof/>
          <w:sz w:val="22"/>
          <w:szCs w:val="22"/>
          <w:lang w:eastAsia="ru-RU"/>
        </w:rPr>
        <w:tab/>
      </w:r>
      <w:r>
        <w:rPr>
          <w:noProof/>
        </w:rPr>
        <w:t>Начальная (максимальная) цена Договора (цена лота)</w:t>
      </w:r>
      <w:r>
        <w:rPr>
          <w:noProof/>
        </w:rPr>
        <w:tab/>
      </w:r>
      <w:r>
        <w:rPr>
          <w:noProof/>
        </w:rPr>
        <w:fldChar w:fldCharType="begin"/>
      </w:r>
      <w:r>
        <w:rPr>
          <w:noProof/>
        </w:rPr>
        <w:instrText xml:space="preserve"> PAGEREF _Toc449020232 \h </w:instrText>
      </w:r>
      <w:r>
        <w:rPr>
          <w:noProof/>
        </w:rPr>
      </w:r>
      <w:r>
        <w:rPr>
          <w:noProof/>
        </w:rPr>
        <w:fldChar w:fldCharType="separate"/>
      </w:r>
      <w:r w:rsidR="00251718">
        <w:rPr>
          <w:noProof/>
        </w:rPr>
        <w:t>15</w:t>
      </w:r>
      <w:r>
        <w:rPr>
          <w:noProof/>
        </w:rPr>
        <w:fldChar w:fldCharType="end"/>
      </w:r>
    </w:p>
    <w:p w:rsidR="00931ECE" w:rsidRDefault="00931ECE">
      <w:pPr>
        <w:pStyle w:val="32"/>
        <w:rPr>
          <w:rFonts w:asciiTheme="minorHAnsi" w:eastAsiaTheme="minorEastAsia" w:hAnsiTheme="minorHAnsi" w:cstheme="minorBidi"/>
          <w:bCs w:val="0"/>
          <w:iCs w:val="0"/>
          <w:noProof/>
          <w:sz w:val="22"/>
          <w:szCs w:val="22"/>
          <w:lang w:eastAsia="ru-RU"/>
        </w:rPr>
      </w:pPr>
      <w:r>
        <w:rPr>
          <w:noProof/>
        </w:rPr>
        <w:t>3.3.8</w:t>
      </w:r>
      <w:r>
        <w:rPr>
          <w:rFonts w:asciiTheme="minorHAnsi" w:eastAsiaTheme="minorEastAsia" w:hAnsiTheme="minorHAnsi" w:cstheme="minorBidi"/>
          <w:bCs w:val="0"/>
          <w:iCs w:val="0"/>
          <w:noProof/>
          <w:sz w:val="22"/>
          <w:szCs w:val="22"/>
          <w:lang w:eastAsia="ru-RU"/>
        </w:rPr>
        <w:tab/>
      </w:r>
      <w:r>
        <w:rPr>
          <w:noProof/>
        </w:rPr>
        <w:t>Требования к Участнику. Подтверждение соответствия предъявляемым требованиям</w:t>
      </w:r>
      <w:r>
        <w:rPr>
          <w:noProof/>
        </w:rPr>
        <w:tab/>
      </w:r>
      <w:r>
        <w:rPr>
          <w:noProof/>
        </w:rPr>
        <w:fldChar w:fldCharType="begin"/>
      </w:r>
      <w:r>
        <w:rPr>
          <w:noProof/>
        </w:rPr>
        <w:instrText xml:space="preserve"> PAGEREF _Toc449020233 \h </w:instrText>
      </w:r>
      <w:r>
        <w:rPr>
          <w:noProof/>
        </w:rPr>
      </w:r>
      <w:r>
        <w:rPr>
          <w:noProof/>
        </w:rPr>
        <w:fldChar w:fldCharType="separate"/>
      </w:r>
      <w:r w:rsidR="00251718">
        <w:rPr>
          <w:noProof/>
        </w:rPr>
        <w:t>15</w:t>
      </w:r>
      <w:r>
        <w:rPr>
          <w:noProof/>
        </w:rPr>
        <w:fldChar w:fldCharType="end"/>
      </w:r>
    </w:p>
    <w:p w:rsidR="00931ECE" w:rsidRDefault="00931ECE">
      <w:pPr>
        <w:pStyle w:val="32"/>
        <w:rPr>
          <w:rFonts w:asciiTheme="minorHAnsi" w:eastAsiaTheme="minorEastAsia" w:hAnsiTheme="minorHAnsi" w:cstheme="minorBidi"/>
          <w:bCs w:val="0"/>
          <w:iCs w:val="0"/>
          <w:noProof/>
          <w:sz w:val="22"/>
          <w:szCs w:val="22"/>
          <w:lang w:eastAsia="ru-RU"/>
        </w:rPr>
      </w:pPr>
      <w:r>
        <w:rPr>
          <w:noProof/>
        </w:rPr>
        <w:t>3.3.9</w:t>
      </w:r>
      <w:r>
        <w:rPr>
          <w:rFonts w:asciiTheme="minorHAnsi" w:eastAsiaTheme="minorEastAsia" w:hAnsiTheme="minorHAnsi" w:cstheme="minorBidi"/>
          <w:bCs w:val="0"/>
          <w:iCs w:val="0"/>
          <w:noProof/>
          <w:sz w:val="22"/>
          <w:szCs w:val="22"/>
          <w:lang w:eastAsia="ru-RU"/>
        </w:rPr>
        <w:tab/>
      </w:r>
      <w:r>
        <w:rPr>
          <w:noProof/>
        </w:rPr>
        <w:t>Привлечение соисполнителей</w:t>
      </w:r>
      <w:r>
        <w:rPr>
          <w:noProof/>
        </w:rPr>
        <w:tab/>
      </w:r>
      <w:r>
        <w:rPr>
          <w:noProof/>
        </w:rPr>
        <w:fldChar w:fldCharType="begin"/>
      </w:r>
      <w:r>
        <w:rPr>
          <w:noProof/>
        </w:rPr>
        <w:instrText xml:space="preserve"> PAGEREF _Toc449020234 \h </w:instrText>
      </w:r>
      <w:r>
        <w:rPr>
          <w:noProof/>
        </w:rPr>
      </w:r>
      <w:r>
        <w:rPr>
          <w:noProof/>
        </w:rPr>
        <w:fldChar w:fldCharType="separate"/>
      </w:r>
      <w:r w:rsidR="00251718">
        <w:rPr>
          <w:noProof/>
        </w:rPr>
        <w:t>19</w:t>
      </w:r>
      <w:r>
        <w:rPr>
          <w:noProof/>
        </w:rPr>
        <w:fldChar w:fldCharType="end"/>
      </w:r>
    </w:p>
    <w:p w:rsidR="00931ECE" w:rsidRDefault="00931ECE">
      <w:pPr>
        <w:pStyle w:val="32"/>
        <w:rPr>
          <w:rFonts w:asciiTheme="minorHAnsi" w:eastAsiaTheme="minorEastAsia" w:hAnsiTheme="minorHAnsi" w:cstheme="minorBidi"/>
          <w:bCs w:val="0"/>
          <w:iCs w:val="0"/>
          <w:noProof/>
          <w:sz w:val="22"/>
          <w:szCs w:val="22"/>
          <w:lang w:eastAsia="ru-RU"/>
        </w:rPr>
      </w:pPr>
      <w:r>
        <w:rPr>
          <w:noProof/>
        </w:rPr>
        <w:t>3.3.10</w:t>
      </w:r>
      <w:r>
        <w:rPr>
          <w:rFonts w:asciiTheme="minorHAnsi" w:eastAsiaTheme="minorEastAsia" w:hAnsiTheme="minorHAnsi" w:cstheme="minorBidi"/>
          <w:bCs w:val="0"/>
          <w:iCs w:val="0"/>
          <w:noProof/>
          <w:sz w:val="22"/>
          <w:szCs w:val="22"/>
          <w:lang w:eastAsia="ru-RU"/>
        </w:rPr>
        <w:tab/>
      </w:r>
      <w:r>
        <w:rPr>
          <w:noProof/>
        </w:rPr>
        <w:t>Участие в запросе предложений коллективных Участников</w:t>
      </w:r>
      <w:r>
        <w:rPr>
          <w:noProof/>
        </w:rPr>
        <w:tab/>
      </w:r>
      <w:r>
        <w:rPr>
          <w:noProof/>
        </w:rPr>
        <w:fldChar w:fldCharType="begin"/>
      </w:r>
      <w:r>
        <w:rPr>
          <w:noProof/>
        </w:rPr>
        <w:instrText xml:space="preserve"> PAGEREF _Toc449020235 \h </w:instrText>
      </w:r>
      <w:r>
        <w:rPr>
          <w:noProof/>
        </w:rPr>
      </w:r>
      <w:r>
        <w:rPr>
          <w:noProof/>
        </w:rPr>
        <w:fldChar w:fldCharType="separate"/>
      </w:r>
      <w:r w:rsidR="00251718">
        <w:rPr>
          <w:noProof/>
        </w:rPr>
        <w:t>19</w:t>
      </w:r>
      <w:r>
        <w:rPr>
          <w:noProof/>
        </w:rPr>
        <w:fldChar w:fldCharType="end"/>
      </w:r>
    </w:p>
    <w:p w:rsidR="00931ECE" w:rsidRDefault="00931ECE">
      <w:pPr>
        <w:pStyle w:val="32"/>
        <w:rPr>
          <w:rFonts w:asciiTheme="minorHAnsi" w:eastAsiaTheme="minorEastAsia" w:hAnsiTheme="minorHAnsi" w:cstheme="minorBidi"/>
          <w:bCs w:val="0"/>
          <w:iCs w:val="0"/>
          <w:noProof/>
          <w:sz w:val="22"/>
          <w:szCs w:val="22"/>
          <w:lang w:eastAsia="ru-RU"/>
        </w:rPr>
      </w:pPr>
      <w:r>
        <w:rPr>
          <w:noProof/>
        </w:rPr>
        <w:t>3.3.11</w:t>
      </w:r>
      <w:r>
        <w:rPr>
          <w:rFonts w:asciiTheme="minorHAnsi" w:eastAsiaTheme="minorEastAsia" w:hAnsiTheme="minorHAnsi" w:cstheme="minorBidi"/>
          <w:bCs w:val="0"/>
          <w:iCs w:val="0"/>
          <w:noProof/>
          <w:sz w:val="22"/>
          <w:szCs w:val="22"/>
          <w:lang w:eastAsia="ru-RU"/>
        </w:rPr>
        <w:tab/>
      </w:r>
      <w:r>
        <w:rPr>
          <w:noProof/>
        </w:rPr>
        <w:t>Разъяснение Документации по запросу предложений</w:t>
      </w:r>
      <w:r>
        <w:rPr>
          <w:noProof/>
        </w:rPr>
        <w:tab/>
      </w:r>
      <w:r>
        <w:rPr>
          <w:noProof/>
        </w:rPr>
        <w:fldChar w:fldCharType="begin"/>
      </w:r>
      <w:r>
        <w:rPr>
          <w:noProof/>
        </w:rPr>
        <w:instrText xml:space="preserve"> PAGEREF _Toc449020236 \h </w:instrText>
      </w:r>
      <w:r>
        <w:rPr>
          <w:noProof/>
        </w:rPr>
      </w:r>
      <w:r>
        <w:rPr>
          <w:noProof/>
        </w:rPr>
        <w:fldChar w:fldCharType="separate"/>
      </w:r>
      <w:r w:rsidR="00251718">
        <w:rPr>
          <w:noProof/>
        </w:rPr>
        <w:t>19</w:t>
      </w:r>
      <w:r>
        <w:rPr>
          <w:noProof/>
        </w:rPr>
        <w:fldChar w:fldCharType="end"/>
      </w:r>
    </w:p>
    <w:p w:rsidR="00931ECE" w:rsidRDefault="00931ECE">
      <w:pPr>
        <w:pStyle w:val="32"/>
        <w:rPr>
          <w:rFonts w:asciiTheme="minorHAnsi" w:eastAsiaTheme="minorEastAsia" w:hAnsiTheme="minorHAnsi" w:cstheme="minorBidi"/>
          <w:bCs w:val="0"/>
          <w:iCs w:val="0"/>
          <w:noProof/>
          <w:sz w:val="22"/>
          <w:szCs w:val="22"/>
          <w:lang w:eastAsia="ru-RU"/>
        </w:rPr>
      </w:pPr>
      <w:r>
        <w:rPr>
          <w:noProof/>
        </w:rPr>
        <w:t>3.3.12</w:t>
      </w:r>
      <w:r>
        <w:rPr>
          <w:rFonts w:asciiTheme="minorHAnsi" w:eastAsiaTheme="minorEastAsia" w:hAnsiTheme="minorHAnsi" w:cstheme="minorBidi"/>
          <w:bCs w:val="0"/>
          <w:iCs w:val="0"/>
          <w:noProof/>
          <w:sz w:val="22"/>
          <w:szCs w:val="22"/>
          <w:lang w:eastAsia="ru-RU"/>
        </w:rPr>
        <w:tab/>
      </w:r>
      <w:r>
        <w:rPr>
          <w:noProof/>
        </w:rPr>
        <w:t>Внесение изменений в Документацию по запросу предложений.</w:t>
      </w:r>
      <w:r>
        <w:rPr>
          <w:noProof/>
        </w:rPr>
        <w:tab/>
      </w:r>
      <w:r>
        <w:rPr>
          <w:noProof/>
        </w:rPr>
        <w:fldChar w:fldCharType="begin"/>
      </w:r>
      <w:r>
        <w:rPr>
          <w:noProof/>
        </w:rPr>
        <w:instrText xml:space="preserve"> PAGEREF _Toc449020237 \h </w:instrText>
      </w:r>
      <w:r>
        <w:rPr>
          <w:noProof/>
        </w:rPr>
      </w:r>
      <w:r>
        <w:rPr>
          <w:noProof/>
        </w:rPr>
        <w:fldChar w:fldCharType="separate"/>
      </w:r>
      <w:r w:rsidR="00251718">
        <w:rPr>
          <w:noProof/>
        </w:rPr>
        <w:t>20</w:t>
      </w:r>
      <w:r>
        <w:rPr>
          <w:noProof/>
        </w:rPr>
        <w:fldChar w:fldCharType="end"/>
      </w:r>
    </w:p>
    <w:p w:rsidR="00931ECE" w:rsidRDefault="00931ECE">
      <w:pPr>
        <w:pStyle w:val="32"/>
        <w:rPr>
          <w:rFonts w:asciiTheme="minorHAnsi" w:eastAsiaTheme="minorEastAsia" w:hAnsiTheme="minorHAnsi" w:cstheme="minorBidi"/>
          <w:bCs w:val="0"/>
          <w:iCs w:val="0"/>
          <w:noProof/>
          <w:sz w:val="22"/>
          <w:szCs w:val="22"/>
          <w:lang w:eastAsia="ru-RU"/>
        </w:rPr>
      </w:pPr>
      <w:r>
        <w:rPr>
          <w:noProof/>
        </w:rPr>
        <w:t>3.3.13</w:t>
      </w:r>
      <w:r>
        <w:rPr>
          <w:rFonts w:asciiTheme="minorHAnsi" w:eastAsiaTheme="minorEastAsia" w:hAnsiTheme="minorHAnsi" w:cstheme="minorBidi"/>
          <w:bCs w:val="0"/>
          <w:iCs w:val="0"/>
          <w:noProof/>
          <w:sz w:val="22"/>
          <w:szCs w:val="22"/>
          <w:lang w:eastAsia="ru-RU"/>
        </w:rPr>
        <w:tab/>
      </w:r>
      <w:r>
        <w:rPr>
          <w:noProof/>
        </w:rPr>
        <w:t>Продление срока окончания приема Заявок</w:t>
      </w:r>
      <w:r>
        <w:rPr>
          <w:noProof/>
        </w:rPr>
        <w:tab/>
      </w:r>
      <w:r>
        <w:rPr>
          <w:noProof/>
        </w:rPr>
        <w:fldChar w:fldCharType="begin"/>
      </w:r>
      <w:r>
        <w:rPr>
          <w:noProof/>
        </w:rPr>
        <w:instrText xml:space="preserve"> PAGEREF _Toc449020238 \h </w:instrText>
      </w:r>
      <w:r>
        <w:rPr>
          <w:noProof/>
        </w:rPr>
      </w:r>
      <w:r>
        <w:rPr>
          <w:noProof/>
        </w:rPr>
        <w:fldChar w:fldCharType="separate"/>
      </w:r>
      <w:r w:rsidR="00251718">
        <w:rPr>
          <w:noProof/>
        </w:rPr>
        <w:t>20</w:t>
      </w:r>
      <w:r>
        <w:rPr>
          <w:noProof/>
        </w:rPr>
        <w:fldChar w:fldCharType="end"/>
      </w:r>
    </w:p>
    <w:p w:rsidR="00931ECE" w:rsidRDefault="00931ECE">
      <w:pPr>
        <w:pStyle w:val="32"/>
        <w:rPr>
          <w:rFonts w:asciiTheme="minorHAnsi" w:eastAsiaTheme="minorEastAsia" w:hAnsiTheme="minorHAnsi" w:cstheme="minorBidi"/>
          <w:bCs w:val="0"/>
          <w:iCs w:val="0"/>
          <w:noProof/>
          <w:sz w:val="22"/>
          <w:szCs w:val="22"/>
          <w:lang w:eastAsia="ru-RU"/>
        </w:rPr>
      </w:pPr>
      <w:r>
        <w:rPr>
          <w:noProof/>
          <w:lang w:eastAsia="ru-RU"/>
        </w:rPr>
        <w:t>3.3.14</w:t>
      </w:r>
      <w:r>
        <w:rPr>
          <w:rFonts w:asciiTheme="minorHAnsi" w:eastAsiaTheme="minorEastAsia" w:hAnsiTheme="minorHAnsi" w:cstheme="minorBidi"/>
          <w:bCs w:val="0"/>
          <w:iCs w:val="0"/>
          <w:noProof/>
          <w:sz w:val="22"/>
          <w:szCs w:val="22"/>
          <w:lang w:eastAsia="ru-RU"/>
        </w:rPr>
        <w:tab/>
      </w:r>
      <w:r w:rsidRPr="000E51D2">
        <w:rPr>
          <w:bCs w:val="0"/>
          <w:noProof/>
          <w:lang w:eastAsia="ru-RU"/>
        </w:rPr>
        <w:t xml:space="preserve">Обеспечение </w:t>
      </w:r>
      <w:r>
        <w:rPr>
          <w:noProof/>
        </w:rPr>
        <w:t>исполнения</w:t>
      </w:r>
      <w:r w:rsidRPr="000E51D2">
        <w:rPr>
          <w:bCs w:val="0"/>
          <w:noProof/>
          <w:lang w:eastAsia="ru-RU"/>
        </w:rPr>
        <w:t xml:space="preserve"> обязательств Участника запроса предложений.</w:t>
      </w:r>
      <w:r>
        <w:rPr>
          <w:noProof/>
        </w:rPr>
        <w:tab/>
      </w:r>
      <w:r>
        <w:rPr>
          <w:noProof/>
        </w:rPr>
        <w:fldChar w:fldCharType="begin"/>
      </w:r>
      <w:r>
        <w:rPr>
          <w:noProof/>
        </w:rPr>
        <w:instrText xml:space="preserve"> PAGEREF _Toc449020239 \h </w:instrText>
      </w:r>
      <w:r>
        <w:rPr>
          <w:noProof/>
        </w:rPr>
      </w:r>
      <w:r>
        <w:rPr>
          <w:noProof/>
        </w:rPr>
        <w:fldChar w:fldCharType="separate"/>
      </w:r>
      <w:r w:rsidR="00251718">
        <w:rPr>
          <w:noProof/>
        </w:rPr>
        <w:t>20</w:t>
      </w:r>
      <w:r>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Pr>
          <w:noProof/>
        </w:rPr>
        <w:fldChar w:fldCharType="begin"/>
      </w:r>
      <w:r>
        <w:rPr>
          <w:noProof/>
        </w:rPr>
        <w:instrText xml:space="preserve"> PAGEREF _Toc449020240 \h </w:instrText>
      </w:r>
      <w:r>
        <w:rPr>
          <w:noProof/>
        </w:rPr>
      </w:r>
      <w:r>
        <w:rPr>
          <w:noProof/>
        </w:rPr>
        <w:fldChar w:fldCharType="separate"/>
      </w:r>
      <w:r w:rsidR="00251718">
        <w:rPr>
          <w:noProof/>
        </w:rPr>
        <w:t>20</w:t>
      </w:r>
      <w:r>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Pr>
          <w:noProof/>
        </w:rPr>
        <w:fldChar w:fldCharType="begin"/>
      </w:r>
      <w:r>
        <w:rPr>
          <w:noProof/>
        </w:rPr>
        <w:instrText xml:space="preserve"> PAGEREF _Toc449020243 \h </w:instrText>
      </w:r>
      <w:r>
        <w:rPr>
          <w:noProof/>
        </w:rPr>
      </w:r>
      <w:r>
        <w:rPr>
          <w:noProof/>
        </w:rPr>
        <w:fldChar w:fldCharType="separate"/>
      </w:r>
      <w:r w:rsidR="00251718">
        <w:rPr>
          <w:noProof/>
        </w:rPr>
        <w:t>21</w:t>
      </w:r>
      <w:r>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Pr>
          <w:noProof/>
        </w:rPr>
        <w:fldChar w:fldCharType="begin"/>
      </w:r>
      <w:r>
        <w:rPr>
          <w:noProof/>
        </w:rPr>
        <w:instrText xml:space="preserve"> PAGEREF _Toc449020244 \h </w:instrText>
      </w:r>
      <w:r>
        <w:rPr>
          <w:noProof/>
        </w:rPr>
      </w:r>
      <w:r>
        <w:rPr>
          <w:noProof/>
        </w:rPr>
        <w:fldChar w:fldCharType="separate"/>
      </w:r>
      <w:r w:rsidR="00251718">
        <w:rPr>
          <w:noProof/>
        </w:rPr>
        <w:t>21</w:t>
      </w:r>
      <w:r>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Pr>
          <w:noProof/>
        </w:rPr>
        <w:fldChar w:fldCharType="begin"/>
      </w:r>
      <w:r>
        <w:rPr>
          <w:noProof/>
        </w:rPr>
        <w:instrText xml:space="preserve"> PAGEREF _Toc449020249 \h </w:instrText>
      </w:r>
      <w:r>
        <w:rPr>
          <w:noProof/>
        </w:rPr>
      </w:r>
      <w:r>
        <w:rPr>
          <w:noProof/>
        </w:rPr>
        <w:fldChar w:fldCharType="separate"/>
      </w:r>
      <w:r w:rsidR="00251718">
        <w:rPr>
          <w:noProof/>
        </w:rPr>
        <w:t>23</w:t>
      </w:r>
      <w:r>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Pr>
          <w:noProof/>
        </w:rPr>
        <w:fldChar w:fldCharType="begin"/>
      </w:r>
      <w:r>
        <w:rPr>
          <w:noProof/>
        </w:rPr>
        <w:instrText xml:space="preserve"> PAGEREF _Toc449020250 \h </w:instrText>
      </w:r>
      <w:r>
        <w:rPr>
          <w:noProof/>
        </w:rPr>
      </w:r>
      <w:r>
        <w:rPr>
          <w:noProof/>
        </w:rPr>
        <w:fldChar w:fldCharType="separate"/>
      </w:r>
      <w:r w:rsidR="00251718">
        <w:rPr>
          <w:noProof/>
        </w:rPr>
        <w:t>24</w:t>
      </w:r>
      <w:r>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Pr>
          <w:noProof/>
        </w:rPr>
        <w:fldChar w:fldCharType="begin"/>
      </w:r>
      <w:r>
        <w:rPr>
          <w:noProof/>
        </w:rPr>
        <w:instrText xml:space="preserve"> PAGEREF _Toc449020251 \h </w:instrText>
      </w:r>
      <w:r>
        <w:rPr>
          <w:noProof/>
        </w:rPr>
      </w:r>
      <w:r>
        <w:rPr>
          <w:noProof/>
        </w:rPr>
        <w:fldChar w:fldCharType="separate"/>
      </w:r>
      <w:r w:rsidR="00251718">
        <w:rPr>
          <w:noProof/>
        </w:rPr>
        <w:t>25</w:t>
      </w:r>
      <w:r>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Pr>
          <w:noProof/>
        </w:rPr>
        <w:fldChar w:fldCharType="begin"/>
      </w:r>
      <w:r>
        <w:rPr>
          <w:noProof/>
        </w:rPr>
        <w:instrText xml:space="preserve"> PAGEREF _Toc449020252 \h </w:instrText>
      </w:r>
      <w:r>
        <w:rPr>
          <w:noProof/>
        </w:rPr>
      </w:r>
      <w:r>
        <w:rPr>
          <w:noProof/>
        </w:rPr>
        <w:fldChar w:fldCharType="separate"/>
      </w:r>
      <w:r w:rsidR="00251718">
        <w:rPr>
          <w:noProof/>
        </w:rPr>
        <w:t>25</w:t>
      </w:r>
      <w:r>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Исполнителя по Договору</w:t>
      </w:r>
      <w:r>
        <w:rPr>
          <w:noProof/>
        </w:rPr>
        <w:tab/>
      </w:r>
      <w:r>
        <w:rPr>
          <w:noProof/>
        </w:rPr>
        <w:fldChar w:fldCharType="begin"/>
      </w:r>
      <w:r>
        <w:rPr>
          <w:noProof/>
        </w:rPr>
        <w:instrText xml:space="preserve"> PAGEREF _Toc449020253 \h </w:instrText>
      </w:r>
      <w:r>
        <w:rPr>
          <w:noProof/>
        </w:rPr>
      </w:r>
      <w:r>
        <w:rPr>
          <w:noProof/>
        </w:rPr>
        <w:fldChar w:fldCharType="separate"/>
      </w:r>
      <w:r w:rsidR="00251718">
        <w:rPr>
          <w:noProof/>
        </w:rPr>
        <w:t>26</w:t>
      </w:r>
      <w:r>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Pr>
          <w:noProof/>
        </w:rPr>
        <w:fldChar w:fldCharType="begin"/>
      </w:r>
      <w:r>
        <w:rPr>
          <w:noProof/>
        </w:rPr>
        <w:instrText xml:space="preserve"> PAGEREF _Toc449020254 \h </w:instrText>
      </w:r>
      <w:r>
        <w:rPr>
          <w:noProof/>
        </w:rPr>
      </w:r>
      <w:r>
        <w:rPr>
          <w:noProof/>
        </w:rPr>
        <w:fldChar w:fldCharType="separate"/>
      </w:r>
      <w:r w:rsidR="00251718">
        <w:rPr>
          <w:noProof/>
        </w:rPr>
        <w:t>26</w:t>
      </w:r>
      <w:r>
        <w:rPr>
          <w:noProof/>
        </w:rPr>
        <w:fldChar w:fldCharType="end"/>
      </w:r>
    </w:p>
    <w:p w:rsidR="00931ECE" w:rsidRDefault="00931ECE">
      <w:pPr>
        <w:pStyle w:val="1f3"/>
        <w:rPr>
          <w:rFonts w:asciiTheme="minorHAnsi" w:eastAsiaTheme="minorEastAsia" w:hAnsiTheme="minorHAnsi" w:cstheme="minorBidi"/>
          <w:b w:val="0"/>
          <w:caps w:val="0"/>
          <w:noProof/>
          <w:szCs w:val="22"/>
          <w:lang w:eastAsia="ru-RU"/>
        </w:rPr>
      </w:pPr>
      <w:r w:rsidRPr="000E51D2">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Pr>
          <w:noProof/>
        </w:rPr>
        <w:fldChar w:fldCharType="begin"/>
      </w:r>
      <w:r>
        <w:rPr>
          <w:noProof/>
        </w:rPr>
        <w:instrText xml:space="preserve"> PAGEREF _Toc449020255 \h </w:instrText>
      </w:r>
      <w:r>
        <w:rPr>
          <w:noProof/>
        </w:rPr>
      </w:r>
      <w:r>
        <w:rPr>
          <w:noProof/>
        </w:rPr>
        <w:fldChar w:fldCharType="separate"/>
      </w:r>
      <w:r w:rsidR="00251718">
        <w:rPr>
          <w:noProof/>
        </w:rPr>
        <w:t>27</w:t>
      </w:r>
      <w:r>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услуг</w:t>
      </w:r>
      <w:r>
        <w:rPr>
          <w:noProof/>
        </w:rPr>
        <w:tab/>
      </w:r>
      <w:r>
        <w:rPr>
          <w:noProof/>
        </w:rPr>
        <w:fldChar w:fldCharType="begin"/>
      </w:r>
      <w:r>
        <w:rPr>
          <w:noProof/>
        </w:rPr>
        <w:instrText xml:space="preserve"> PAGEREF _Toc449020256 \h </w:instrText>
      </w:r>
      <w:r>
        <w:rPr>
          <w:noProof/>
        </w:rPr>
      </w:r>
      <w:r>
        <w:rPr>
          <w:noProof/>
        </w:rPr>
        <w:fldChar w:fldCharType="separate"/>
      </w:r>
      <w:r w:rsidR="00251718">
        <w:rPr>
          <w:noProof/>
        </w:rPr>
        <w:t>27</w:t>
      </w:r>
      <w:r>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услугам</w:t>
      </w:r>
      <w:r>
        <w:rPr>
          <w:noProof/>
        </w:rPr>
        <w:tab/>
      </w:r>
      <w:r>
        <w:rPr>
          <w:noProof/>
        </w:rPr>
        <w:fldChar w:fldCharType="begin"/>
      </w:r>
      <w:r>
        <w:rPr>
          <w:noProof/>
        </w:rPr>
        <w:instrText xml:space="preserve"> PAGEREF _Toc449020258 \h </w:instrText>
      </w:r>
      <w:r>
        <w:rPr>
          <w:noProof/>
        </w:rPr>
      </w:r>
      <w:r>
        <w:rPr>
          <w:noProof/>
        </w:rPr>
        <w:fldChar w:fldCharType="separate"/>
      </w:r>
      <w:r w:rsidR="00251718">
        <w:rPr>
          <w:noProof/>
        </w:rPr>
        <w:t>27</w:t>
      </w:r>
      <w:r>
        <w:rPr>
          <w:noProof/>
        </w:rPr>
        <w:fldChar w:fldCharType="end"/>
      </w:r>
    </w:p>
    <w:p w:rsidR="00931ECE" w:rsidRDefault="00931ECE">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Pr>
          <w:noProof/>
        </w:rPr>
        <w:fldChar w:fldCharType="begin"/>
      </w:r>
      <w:r>
        <w:rPr>
          <w:noProof/>
        </w:rPr>
        <w:instrText xml:space="preserve"> PAGEREF _Toc449020260 \h </w:instrText>
      </w:r>
      <w:r>
        <w:rPr>
          <w:noProof/>
        </w:rPr>
      </w:r>
      <w:r>
        <w:rPr>
          <w:noProof/>
        </w:rPr>
        <w:fldChar w:fldCharType="separate"/>
      </w:r>
      <w:r w:rsidR="00251718">
        <w:rPr>
          <w:noProof/>
        </w:rPr>
        <w:t>28</w:t>
      </w:r>
      <w:r>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Pr>
          <w:noProof/>
        </w:rPr>
        <w:fldChar w:fldCharType="begin"/>
      </w:r>
      <w:r>
        <w:rPr>
          <w:noProof/>
        </w:rPr>
        <w:instrText xml:space="preserve"> PAGEREF _Toc449020261 \h </w:instrText>
      </w:r>
      <w:r>
        <w:rPr>
          <w:noProof/>
        </w:rPr>
      </w:r>
      <w:r>
        <w:rPr>
          <w:noProof/>
        </w:rPr>
        <w:fldChar w:fldCharType="separate"/>
      </w:r>
      <w:r w:rsidR="00251718">
        <w:rPr>
          <w:noProof/>
        </w:rPr>
        <w:t>28</w:t>
      </w:r>
      <w:r>
        <w:rPr>
          <w:noProof/>
        </w:rPr>
        <w:fldChar w:fldCharType="end"/>
      </w:r>
    </w:p>
    <w:p w:rsidR="00931ECE" w:rsidRDefault="00931ECE">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Pr>
          <w:noProof/>
        </w:rPr>
        <w:fldChar w:fldCharType="begin"/>
      </w:r>
      <w:r>
        <w:rPr>
          <w:noProof/>
        </w:rPr>
        <w:instrText xml:space="preserve"> PAGEREF _Toc449020262 \h </w:instrText>
      </w:r>
      <w:r>
        <w:rPr>
          <w:noProof/>
        </w:rPr>
      </w:r>
      <w:r>
        <w:rPr>
          <w:noProof/>
        </w:rPr>
        <w:fldChar w:fldCharType="separate"/>
      </w:r>
      <w:r w:rsidR="00251718">
        <w:rPr>
          <w:noProof/>
        </w:rPr>
        <w:t>28</w:t>
      </w:r>
      <w:r>
        <w:rPr>
          <w:noProof/>
        </w:rPr>
        <w:fldChar w:fldCharType="end"/>
      </w:r>
    </w:p>
    <w:p w:rsidR="00931ECE" w:rsidRDefault="00931ECE">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Pr>
          <w:noProof/>
        </w:rPr>
        <w:fldChar w:fldCharType="begin"/>
      </w:r>
      <w:r>
        <w:rPr>
          <w:noProof/>
        </w:rPr>
        <w:instrText xml:space="preserve"> PAGEREF _Toc449020264 \h </w:instrText>
      </w:r>
      <w:r>
        <w:rPr>
          <w:noProof/>
        </w:rPr>
      </w:r>
      <w:r>
        <w:rPr>
          <w:noProof/>
        </w:rPr>
        <w:fldChar w:fldCharType="separate"/>
      </w:r>
      <w:r w:rsidR="00251718">
        <w:rPr>
          <w:noProof/>
        </w:rPr>
        <w:t>32</w:t>
      </w:r>
      <w:r>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sidRPr="000E51D2">
        <w:rPr>
          <w:noProof/>
          <w:color w:val="000000"/>
        </w:rPr>
        <w:lastRenderedPageBreak/>
        <w:t>5.2</w:t>
      </w:r>
      <w:r>
        <w:rPr>
          <w:rFonts w:asciiTheme="minorHAnsi" w:eastAsiaTheme="minorEastAsia" w:hAnsiTheme="minorHAnsi" w:cstheme="minorBidi"/>
          <w:b w:val="0"/>
          <w:bCs w:val="0"/>
          <w:noProof/>
          <w:sz w:val="22"/>
          <w:szCs w:val="22"/>
          <w:lang w:eastAsia="ru-RU"/>
        </w:rPr>
        <w:tab/>
      </w:r>
      <w:r w:rsidRPr="000E51D2">
        <w:rPr>
          <w:noProof/>
          <w:color w:val="000000"/>
        </w:rPr>
        <w:t>Технико-коммерческое предложение (форма 2)</w:t>
      </w:r>
      <w:r>
        <w:rPr>
          <w:noProof/>
        </w:rPr>
        <w:tab/>
      </w:r>
      <w:r>
        <w:rPr>
          <w:noProof/>
        </w:rPr>
        <w:fldChar w:fldCharType="begin"/>
      </w:r>
      <w:r>
        <w:rPr>
          <w:noProof/>
        </w:rPr>
        <w:instrText xml:space="preserve"> PAGEREF _Toc449020266 \h </w:instrText>
      </w:r>
      <w:r>
        <w:rPr>
          <w:noProof/>
        </w:rPr>
      </w:r>
      <w:r>
        <w:rPr>
          <w:noProof/>
        </w:rPr>
        <w:fldChar w:fldCharType="separate"/>
      </w:r>
      <w:r w:rsidR="00251718">
        <w:rPr>
          <w:noProof/>
        </w:rPr>
        <w:t>34</w:t>
      </w:r>
      <w:r>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sidRPr="000E51D2">
        <w:rPr>
          <w:noProof/>
          <w:color w:val="000000"/>
        </w:rPr>
        <w:t>5.3</w:t>
      </w:r>
      <w:r>
        <w:rPr>
          <w:rFonts w:asciiTheme="minorHAnsi" w:eastAsiaTheme="minorEastAsia" w:hAnsiTheme="minorHAnsi" w:cstheme="minorBidi"/>
          <w:b w:val="0"/>
          <w:bCs w:val="0"/>
          <w:noProof/>
          <w:sz w:val="22"/>
          <w:szCs w:val="22"/>
          <w:lang w:eastAsia="ru-RU"/>
        </w:rPr>
        <w:tab/>
      </w:r>
      <w:r w:rsidRPr="000E51D2">
        <w:rPr>
          <w:noProof/>
          <w:color w:val="000000"/>
        </w:rPr>
        <w:t>Протокол разногласий к проекту Договора (форма 3)</w:t>
      </w:r>
      <w:r>
        <w:rPr>
          <w:noProof/>
        </w:rPr>
        <w:tab/>
      </w:r>
      <w:r>
        <w:rPr>
          <w:noProof/>
        </w:rPr>
        <w:fldChar w:fldCharType="begin"/>
      </w:r>
      <w:r>
        <w:rPr>
          <w:noProof/>
        </w:rPr>
        <w:instrText xml:space="preserve"> PAGEREF _Toc449020269 \h </w:instrText>
      </w:r>
      <w:r>
        <w:rPr>
          <w:noProof/>
        </w:rPr>
      </w:r>
      <w:r>
        <w:rPr>
          <w:noProof/>
        </w:rPr>
        <w:fldChar w:fldCharType="separate"/>
      </w:r>
      <w:r w:rsidR="00251718">
        <w:rPr>
          <w:noProof/>
        </w:rPr>
        <w:t>36</w:t>
      </w:r>
      <w:r>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Анкета (форма 4)</w:t>
      </w:r>
      <w:r>
        <w:rPr>
          <w:noProof/>
        </w:rPr>
        <w:tab/>
      </w:r>
      <w:r>
        <w:rPr>
          <w:noProof/>
        </w:rPr>
        <w:fldChar w:fldCharType="begin"/>
      </w:r>
      <w:r>
        <w:rPr>
          <w:noProof/>
        </w:rPr>
        <w:instrText xml:space="preserve"> PAGEREF _Toc449020272 \h </w:instrText>
      </w:r>
      <w:r>
        <w:rPr>
          <w:noProof/>
        </w:rPr>
      </w:r>
      <w:r>
        <w:rPr>
          <w:noProof/>
        </w:rPr>
        <w:fldChar w:fldCharType="separate"/>
      </w:r>
      <w:r w:rsidR="00251718">
        <w:rPr>
          <w:noProof/>
        </w:rPr>
        <w:t>38</w:t>
      </w:r>
      <w:r>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5)</w:t>
      </w:r>
      <w:r>
        <w:rPr>
          <w:noProof/>
        </w:rPr>
        <w:tab/>
      </w:r>
      <w:r>
        <w:rPr>
          <w:noProof/>
        </w:rPr>
        <w:fldChar w:fldCharType="begin"/>
      </w:r>
      <w:r>
        <w:rPr>
          <w:noProof/>
        </w:rPr>
        <w:instrText xml:space="preserve"> PAGEREF _Toc449020275 \h </w:instrText>
      </w:r>
      <w:r>
        <w:rPr>
          <w:noProof/>
        </w:rPr>
      </w:r>
      <w:r>
        <w:rPr>
          <w:noProof/>
        </w:rPr>
        <w:fldChar w:fldCharType="separate"/>
      </w:r>
      <w:r w:rsidR="00251718">
        <w:rPr>
          <w:noProof/>
        </w:rPr>
        <w:t>41</w:t>
      </w:r>
      <w:r>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6)</w:t>
      </w:r>
      <w:r>
        <w:rPr>
          <w:noProof/>
        </w:rPr>
        <w:tab/>
      </w:r>
      <w:r>
        <w:rPr>
          <w:noProof/>
        </w:rPr>
        <w:fldChar w:fldCharType="begin"/>
      </w:r>
      <w:r>
        <w:rPr>
          <w:noProof/>
        </w:rPr>
        <w:instrText xml:space="preserve"> PAGEREF _Toc449020278 \h </w:instrText>
      </w:r>
      <w:r>
        <w:rPr>
          <w:noProof/>
        </w:rPr>
      </w:r>
      <w:r>
        <w:rPr>
          <w:noProof/>
        </w:rPr>
        <w:fldChar w:fldCharType="separate"/>
      </w:r>
      <w:r w:rsidR="00251718">
        <w:rPr>
          <w:noProof/>
        </w:rPr>
        <w:t>43</w:t>
      </w:r>
      <w:r>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7)</w:t>
      </w:r>
      <w:r>
        <w:rPr>
          <w:noProof/>
        </w:rPr>
        <w:tab/>
      </w:r>
      <w:r>
        <w:rPr>
          <w:noProof/>
        </w:rPr>
        <w:fldChar w:fldCharType="begin"/>
      </w:r>
      <w:r>
        <w:rPr>
          <w:noProof/>
        </w:rPr>
        <w:instrText xml:space="preserve"> PAGEREF _Toc449020281 \h </w:instrText>
      </w:r>
      <w:r>
        <w:rPr>
          <w:noProof/>
        </w:rPr>
      </w:r>
      <w:r>
        <w:rPr>
          <w:noProof/>
        </w:rPr>
        <w:fldChar w:fldCharType="separate"/>
      </w:r>
      <w:r w:rsidR="00251718">
        <w:rPr>
          <w:noProof/>
        </w:rPr>
        <w:t>46</w:t>
      </w:r>
      <w:r>
        <w:rPr>
          <w:noProof/>
        </w:rPr>
        <w:fldChar w:fldCharType="end"/>
      </w:r>
    </w:p>
    <w:p w:rsidR="00931ECE" w:rsidRDefault="00931ECE">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8)</w:t>
      </w:r>
      <w:r>
        <w:rPr>
          <w:noProof/>
        </w:rPr>
        <w:tab/>
      </w:r>
      <w:r>
        <w:rPr>
          <w:noProof/>
        </w:rPr>
        <w:fldChar w:fldCharType="begin"/>
      </w:r>
      <w:r>
        <w:rPr>
          <w:noProof/>
        </w:rPr>
        <w:instrText xml:space="preserve"> PAGEREF _Toc449020284 \h </w:instrText>
      </w:r>
      <w:r>
        <w:rPr>
          <w:noProof/>
        </w:rPr>
      </w:r>
      <w:r>
        <w:rPr>
          <w:noProof/>
        </w:rPr>
        <w:fldChar w:fldCharType="separate"/>
      </w:r>
      <w:r w:rsidR="00251718">
        <w:rPr>
          <w:noProof/>
        </w:rPr>
        <w:t>48</w:t>
      </w:r>
      <w:r>
        <w:rPr>
          <w:noProof/>
        </w:rPr>
        <w:fldChar w:fldCharType="end"/>
      </w:r>
    </w:p>
    <w:p w:rsidR="00717F60" w:rsidRPr="00E71A48" w:rsidRDefault="00CA6C37"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4"/>
          <w:headerReference w:type="default" r:id="rId15"/>
          <w:footerReference w:type="even" r:id="rId16"/>
          <w:footerReference w:type="default" r:id="rId17"/>
          <w:headerReference w:type="first" r:id="rId18"/>
          <w:footerReference w:type="first" r:id="rId19"/>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9020199"/>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9020200"/>
      <w:bookmarkEnd w:id="8"/>
      <w:r w:rsidRPr="00E71A48">
        <w:t>Общие сведения о процедуре запроса предложений</w:t>
      </w:r>
      <w:bookmarkEnd w:id="9"/>
    </w:p>
    <w:p w:rsidR="005B75A6" w:rsidRPr="00ED522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екретарь За</w:t>
      </w:r>
      <w:bookmarkStart w:id="14" w:name="_GoBack"/>
      <w:bookmarkEnd w:id="14"/>
      <w:r w:rsidRPr="00702B2C">
        <w:rPr>
          <w:iCs/>
          <w:sz w:val="24"/>
          <w:szCs w:val="24"/>
        </w:rPr>
        <w:t xml:space="preserve">купочной комиссии – </w:t>
      </w:r>
      <w:r w:rsidR="007556FF" w:rsidRPr="00702B2C">
        <w:rPr>
          <w:iCs/>
          <w:sz w:val="24"/>
          <w:szCs w:val="24"/>
        </w:rPr>
        <w:t xml:space="preserve">ведущий специалист Управления </w:t>
      </w:r>
      <w:r w:rsidR="007556FF" w:rsidRPr="00ED5224">
        <w:rPr>
          <w:iCs/>
          <w:sz w:val="24"/>
          <w:szCs w:val="24"/>
        </w:rPr>
        <w:t xml:space="preserve">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ED5224">
        <w:rPr>
          <w:sz w:val="24"/>
          <w:szCs w:val="24"/>
        </w:rPr>
        <w:t xml:space="preserve">адрес электронной почты: </w:t>
      </w:r>
      <w:r w:rsidR="007556FF" w:rsidRPr="00ED5224">
        <w:rPr>
          <w:iCs/>
          <w:sz w:val="24"/>
          <w:szCs w:val="24"/>
        </w:rPr>
        <w:t xml:space="preserve"> </w:t>
      </w:r>
      <w:hyperlink r:id="rId20" w:history="1">
        <w:r w:rsidR="007556FF" w:rsidRPr="00ED5224">
          <w:rPr>
            <w:rStyle w:val="a7"/>
            <w:sz w:val="24"/>
            <w:szCs w:val="24"/>
          </w:rPr>
          <w:t>Lazareva.TV@mrsk-1.ru</w:t>
        </w:r>
      </w:hyperlink>
      <w:r w:rsidRPr="00ED5224">
        <w:rPr>
          <w:iCs/>
          <w:sz w:val="24"/>
          <w:szCs w:val="24"/>
        </w:rPr>
        <w:t>, ответственное лицо –</w:t>
      </w:r>
      <w:r w:rsidRPr="00ED5224">
        <w:rPr>
          <w:sz w:val="24"/>
          <w:szCs w:val="24"/>
        </w:rPr>
        <w:t xml:space="preserve"> </w:t>
      </w:r>
      <w:r w:rsidR="007556FF" w:rsidRPr="00ED5224">
        <w:rPr>
          <w:sz w:val="24"/>
          <w:szCs w:val="24"/>
        </w:rPr>
        <w:t xml:space="preserve">Москот Сергей Николаевич, контактные телефоны - (4722) 28-30-50, (495) 747-92-92, адрес электронной почты: </w:t>
      </w:r>
      <w:hyperlink r:id="rId21" w:history="1">
        <w:proofErr w:type="gramStart"/>
        <w:r w:rsidR="007556FF" w:rsidRPr="00ED5224">
          <w:rPr>
            <w:rStyle w:val="a7"/>
            <w:sz w:val="24"/>
            <w:szCs w:val="24"/>
          </w:rPr>
          <w:t>Moskot.SN@mrsk-1.ru</w:t>
        </w:r>
      </w:hyperlink>
      <w:r w:rsidR="00837110" w:rsidRPr="00ED5224">
        <w:rPr>
          <w:rStyle w:val="a7"/>
        </w:rPr>
        <w:t>)</w:t>
      </w:r>
      <w:r w:rsidR="005F1089" w:rsidRPr="00ED5224">
        <w:rPr>
          <w:rStyle w:val="a7"/>
        </w:rPr>
        <w:t>,</w:t>
      </w:r>
      <w:r w:rsidR="00862664" w:rsidRPr="00ED5224">
        <w:rPr>
          <w:sz w:val="24"/>
          <w:szCs w:val="24"/>
        </w:rPr>
        <w:t xml:space="preserve"> </w:t>
      </w:r>
      <w:r w:rsidR="004B5EB3" w:rsidRPr="00ED5224">
        <w:rPr>
          <w:iCs/>
          <w:sz w:val="24"/>
          <w:szCs w:val="24"/>
        </w:rPr>
        <w:t>Извещени</w:t>
      </w:r>
      <w:r w:rsidRPr="00ED5224">
        <w:rPr>
          <w:iCs/>
          <w:sz w:val="24"/>
          <w:szCs w:val="24"/>
        </w:rPr>
        <w:t>ем</w:t>
      </w:r>
      <w:r w:rsidRPr="00ED5224">
        <w:rPr>
          <w:sz w:val="24"/>
          <w:szCs w:val="24"/>
        </w:rPr>
        <w:t xml:space="preserve"> о проведении открытого </w:t>
      </w:r>
      <w:r w:rsidRPr="00ED5224">
        <w:rPr>
          <w:iCs/>
          <w:sz w:val="24"/>
          <w:szCs w:val="24"/>
        </w:rPr>
        <w:t>запроса предложений</w:t>
      </w:r>
      <w:r w:rsidRPr="00ED5224">
        <w:rPr>
          <w:sz w:val="24"/>
          <w:szCs w:val="24"/>
        </w:rPr>
        <w:t xml:space="preserve">, опубликованным </w:t>
      </w:r>
      <w:r w:rsidRPr="00ED5224">
        <w:rPr>
          <w:b/>
          <w:sz w:val="24"/>
          <w:szCs w:val="24"/>
        </w:rPr>
        <w:t>«</w:t>
      </w:r>
      <w:r w:rsidR="00904B82" w:rsidRPr="00ED5224">
        <w:rPr>
          <w:b/>
          <w:sz w:val="24"/>
          <w:szCs w:val="24"/>
        </w:rPr>
        <w:t>2</w:t>
      </w:r>
      <w:r w:rsidR="0053288D">
        <w:rPr>
          <w:b/>
          <w:sz w:val="24"/>
          <w:szCs w:val="24"/>
        </w:rPr>
        <w:t>8</w:t>
      </w:r>
      <w:r w:rsidRPr="00ED5224">
        <w:rPr>
          <w:b/>
          <w:sz w:val="24"/>
          <w:szCs w:val="24"/>
        </w:rPr>
        <w:t xml:space="preserve">» </w:t>
      </w:r>
      <w:r w:rsidR="00904B82" w:rsidRPr="00ED5224">
        <w:rPr>
          <w:b/>
          <w:sz w:val="24"/>
          <w:szCs w:val="24"/>
        </w:rPr>
        <w:t>апреля</w:t>
      </w:r>
      <w:r w:rsidRPr="00ED5224">
        <w:rPr>
          <w:b/>
          <w:sz w:val="24"/>
          <w:szCs w:val="24"/>
        </w:rPr>
        <w:t xml:space="preserve"> 20</w:t>
      </w:r>
      <w:r w:rsidR="00C12FA4" w:rsidRPr="00ED5224">
        <w:rPr>
          <w:b/>
          <w:sz w:val="24"/>
          <w:szCs w:val="24"/>
        </w:rPr>
        <w:t>1</w:t>
      </w:r>
      <w:r w:rsidR="00862664" w:rsidRPr="00ED5224">
        <w:rPr>
          <w:b/>
          <w:sz w:val="24"/>
          <w:szCs w:val="24"/>
        </w:rPr>
        <w:t>6</w:t>
      </w:r>
      <w:r w:rsidRPr="00ED5224">
        <w:rPr>
          <w:b/>
          <w:sz w:val="24"/>
          <w:szCs w:val="24"/>
        </w:rPr>
        <w:t xml:space="preserve"> г.</w:t>
      </w:r>
      <w:r w:rsidRPr="00ED5224">
        <w:rPr>
          <w:sz w:val="24"/>
          <w:szCs w:val="24"/>
        </w:rPr>
        <w:t xml:space="preserve"> на официальном сайте (</w:t>
      </w:r>
      <w:hyperlink r:id="rId22" w:history="1">
        <w:r w:rsidR="00345CCA" w:rsidRPr="00ED5224">
          <w:rPr>
            <w:rStyle w:val="a7"/>
            <w:sz w:val="24"/>
            <w:szCs w:val="24"/>
          </w:rPr>
          <w:t>www.zakupki.</w:t>
        </w:r>
        <w:r w:rsidR="00345CCA" w:rsidRPr="00ED5224">
          <w:rPr>
            <w:rStyle w:val="a7"/>
            <w:sz w:val="24"/>
            <w:szCs w:val="24"/>
            <w:lang w:val="en-US"/>
          </w:rPr>
          <w:t>gov</w:t>
        </w:r>
        <w:r w:rsidR="00345CCA" w:rsidRPr="00ED5224">
          <w:rPr>
            <w:rStyle w:val="a7"/>
            <w:sz w:val="24"/>
            <w:szCs w:val="24"/>
          </w:rPr>
          <w:t>.ru</w:t>
        </w:r>
      </w:hyperlink>
      <w:r w:rsidRPr="00ED5224">
        <w:rPr>
          <w:sz w:val="24"/>
          <w:szCs w:val="24"/>
        </w:rPr>
        <w:t>),</w:t>
      </w:r>
      <w:r w:rsidR="009D7F01" w:rsidRPr="00ED5224">
        <w:rPr>
          <w:iCs/>
          <w:sz w:val="24"/>
          <w:szCs w:val="24"/>
        </w:rPr>
        <w:t xml:space="preserve"> </w:t>
      </w:r>
      <w:r w:rsidR="009D7F01" w:rsidRPr="00ED5224">
        <w:rPr>
          <w:sz w:val="24"/>
          <w:szCs w:val="24"/>
        </w:rPr>
        <w:t xml:space="preserve">на сайте </w:t>
      </w:r>
      <w:r w:rsidR="007556FF" w:rsidRPr="00ED5224">
        <w:rPr>
          <w:iCs/>
          <w:sz w:val="24"/>
          <w:szCs w:val="24"/>
        </w:rPr>
        <w:t>ПАО «МРСК Центра»</w:t>
      </w:r>
      <w:r w:rsidR="009D7F01" w:rsidRPr="00ED5224">
        <w:rPr>
          <w:sz w:val="24"/>
          <w:szCs w:val="24"/>
        </w:rPr>
        <w:t xml:space="preserve"> (</w:t>
      </w:r>
      <w:hyperlink r:id="rId23" w:history="1">
        <w:proofErr w:type="gramEnd"/>
        <w:r w:rsidR="007556FF" w:rsidRPr="00ED5224">
          <w:rPr>
            <w:rStyle w:val="a7"/>
            <w:sz w:val="24"/>
            <w:szCs w:val="24"/>
          </w:rPr>
          <w:t>www.mrsk-1.ru</w:t>
        </w:r>
        <w:proofErr w:type="gramStart"/>
      </w:hyperlink>
      <w:r w:rsidR="00862664" w:rsidRPr="00ED5224">
        <w:rPr>
          <w:sz w:val="24"/>
          <w:szCs w:val="24"/>
        </w:rPr>
        <w:t>)</w:t>
      </w:r>
      <w:r w:rsidR="00702B2C" w:rsidRPr="00ED5224">
        <w:rPr>
          <w:sz w:val="24"/>
          <w:szCs w:val="24"/>
        </w:rPr>
        <w:t xml:space="preserve">, на сайте ЭТП, указанном в п. </w:t>
      </w:r>
      <w:r w:rsidR="009B140B" w:rsidRPr="00ED5224">
        <w:fldChar w:fldCharType="begin"/>
      </w:r>
      <w:r w:rsidR="009B140B" w:rsidRPr="00ED5224">
        <w:instrText xml:space="preserve"> REF _Ref440269836 \r \h  \* MERGEFORMAT </w:instrText>
      </w:r>
      <w:r w:rsidR="009B140B" w:rsidRPr="00ED5224">
        <w:fldChar w:fldCharType="separate"/>
      </w:r>
      <w:r w:rsidR="00622258" w:rsidRPr="00622258">
        <w:rPr>
          <w:sz w:val="24"/>
          <w:szCs w:val="24"/>
        </w:rPr>
        <w:t>1.1.2</w:t>
      </w:r>
      <w:r w:rsidR="009B140B" w:rsidRPr="00ED5224">
        <w:fldChar w:fldCharType="end"/>
      </w:r>
      <w:r w:rsidR="00702B2C" w:rsidRPr="00ED5224">
        <w:rPr>
          <w:sz w:val="24"/>
          <w:szCs w:val="24"/>
        </w:rPr>
        <w:t xml:space="preserve"> настоящей Документации,</w:t>
      </w:r>
      <w:r w:rsidR="009A7733" w:rsidRPr="00ED5224">
        <w:rPr>
          <w:iCs/>
          <w:sz w:val="24"/>
          <w:szCs w:val="24"/>
        </w:rPr>
        <w:t xml:space="preserve"> </w:t>
      </w:r>
      <w:r w:rsidRPr="00ED5224">
        <w:rPr>
          <w:iCs/>
          <w:sz w:val="24"/>
          <w:szCs w:val="24"/>
        </w:rPr>
        <w:t>приг</w:t>
      </w:r>
      <w:r w:rsidRPr="00ED5224">
        <w:rPr>
          <w:sz w:val="24"/>
          <w:szCs w:val="24"/>
        </w:rPr>
        <w:t>ласило юридических лиц</w:t>
      </w:r>
      <w:r w:rsidR="005B75A6" w:rsidRPr="00ED5224">
        <w:rPr>
          <w:sz w:val="24"/>
          <w:szCs w:val="24"/>
        </w:rPr>
        <w:t xml:space="preserve"> </w:t>
      </w:r>
      <w:r w:rsidR="00DC6125" w:rsidRPr="00ED5224">
        <w:rPr>
          <w:sz w:val="24"/>
          <w:szCs w:val="24"/>
        </w:rPr>
        <w:t>(далее - Участники)</w:t>
      </w:r>
      <w:r w:rsidR="009D7F01" w:rsidRPr="00ED5224">
        <w:rPr>
          <w:sz w:val="24"/>
          <w:szCs w:val="24"/>
        </w:rPr>
        <w:t xml:space="preserve"> </w:t>
      </w:r>
      <w:r w:rsidR="004B5EB3" w:rsidRPr="00ED5224">
        <w:rPr>
          <w:sz w:val="24"/>
          <w:szCs w:val="24"/>
        </w:rPr>
        <w:t>к участию в процедуре О</w:t>
      </w:r>
      <w:r w:rsidRPr="00ED5224">
        <w:rPr>
          <w:sz w:val="24"/>
          <w:szCs w:val="24"/>
        </w:rPr>
        <w:t xml:space="preserve">ткрытого запроса предложений (далее – запрос предложений) </w:t>
      </w:r>
      <w:bookmarkEnd w:id="10"/>
      <w:r w:rsidR="004B5EB3" w:rsidRPr="00ED5224">
        <w:rPr>
          <w:sz w:val="24"/>
          <w:szCs w:val="24"/>
        </w:rPr>
        <w:t xml:space="preserve">на право заключения </w:t>
      </w:r>
      <w:r w:rsidR="00904B82" w:rsidRPr="00ED5224">
        <w:rPr>
          <w:sz w:val="24"/>
          <w:szCs w:val="24"/>
        </w:rPr>
        <w:t>Договора на оказание</w:t>
      </w:r>
      <w:proofErr w:type="gramEnd"/>
      <w:r w:rsidR="00904B82" w:rsidRPr="00ED5224">
        <w:rPr>
          <w:sz w:val="24"/>
          <w:szCs w:val="24"/>
        </w:rPr>
        <w:t xml:space="preserve"> финансовых услуг по проведению расчетов по операциям, </w:t>
      </w:r>
      <w:r w:rsidR="00622258">
        <w:rPr>
          <w:sz w:val="24"/>
          <w:szCs w:val="24"/>
        </w:rPr>
        <w:t>совершенным с использованием банковских карт для нужд  ПАО «МРСК Центра»</w:t>
      </w:r>
      <w:r w:rsidR="00904B82" w:rsidRPr="00ED5224">
        <w:rPr>
          <w:sz w:val="24"/>
          <w:szCs w:val="24"/>
        </w:rPr>
        <w:t>,</w:t>
      </w:r>
      <w:r w:rsidR="00702B2C" w:rsidRPr="00ED5224">
        <w:rPr>
          <w:sz w:val="24"/>
          <w:szCs w:val="24"/>
        </w:rPr>
        <w:t xml:space="preserve"> </w:t>
      </w:r>
      <w:r w:rsidR="00862664" w:rsidRPr="00ED5224">
        <w:rPr>
          <w:sz w:val="24"/>
          <w:szCs w:val="24"/>
        </w:rPr>
        <w:t xml:space="preserve">расположенного по адресу: </w:t>
      </w:r>
      <w:r w:rsidR="00904B82" w:rsidRPr="00ED5224">
        <w:rPr>
          <w:iCs/>
          <w:sz w:val="24"/>
          <w:szCs w:val="24"/>
        </w:rPr>
        <w:t>РФ, 127018, г. Москва, ул. 2-я Ямская, 4</w:t>
      </w:r>
      <w:r w:rsidRPr="00ED5224">
        <w:rPr>
          <w:sz w:val="24"/>
          <w:szCs w:val="24"/>
        </w:rPr>
        <w:t>.</w:t>
      </w:r>
      <w:bookmarkEnd w:id="11"/>
      <w:bookmarkEnd w:id="12"/>
      <w:bookmarkEnd w:id="13"/>
    </w:p>
    <w:p w:rsidR="00717F60" w:rsidRPr="00ED522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ED5224">
        <w:rPr>
          <w:sz w:val="24"/>
          <w:szCs w:val="24"/>
        </w:rPr>
        <w:t xml:space="preserve">Настоящий </w:t>
      </w:r>
      <w:r w:rsidR="004B5EB3" w:rsidRPr="00ED5224">
        <w:rPr>
          <w:sz w:val="24"/>
          <w:szCs w:val="24"/>
        </w:rPr>
        <w:t>З</w:t>
      </w:r>
      <w:r w:rsidRPr="00ED5224">
        <w:rPr>
          <w:sz w:val="24"/>
          <w:szCs w:val="24"/>
        </w:rPr>
        <w:t xml:space="preserve">апрос предложений проводится в соответствии с правилами и с использованием функционала </w:t>
      </w:r>
      <w:r w:rsidR="00702B2C" w:rsidRPr="00ED5224">
        <w:rPr>
          <w:sz w:val="24"/>
          <w:szCs w:val="24"/>
        </w:rPr>
        <w:t>электронной торговой площадк</w:t>
      </w:r>
      <w:r w:rsidR="00414AB1" w:rsidRPr="00ED5224">
        <w:rPr>
          <w:sz w:val="24"/>
          <w:szCs w:val="24"/>
        </w:rPr>
        <w:t>и</w:t>
      </w:r>
      <w:r w:rsidR="00702B2C" w:rsidRPr="00ED5224">
        <w:rPr>
          <w:sz w:val="24"/>
          <w:szCs w:val="24"/>
        </w:rPr>
        <w:t xml:space="preserve"> </w:t>
      </w:r>
      <w:r w:rsidR="000D70B6" w:rsidRPr="00ED5224">
        <w:rPr>
          <w:sz w:val="24"/>
          <w:szCs w:val="24"/>
        </w:rPr>
        <w:t>П</w:t>
      </w:r>
      <w:r w:rsidR="00702B2C" w:rsidRPr="00ED5224">
        <w:rPr>
          <w:sz w:val="24"/>
          <w:szCs w:val="24"/>
        </w:rPr>
        <w:t>АО «</w:t>
      </w:r>
      <w:proofErr w:type="spellStart"/>
      <w:r w:rsidR="00702B2C" w:rsidRPr="00ED5224">
        <w:rPr>
          <w:sz w:val="24"/>
          <w:szCs w:val="24"/>
        </w:rPr>
        <w:t>Россети</w:t>
      </w:r>
      <w:proofErr w:type="spellEnd"/>
      <w:r w:rsidR="00702B2C" w:rsidRPr="00ED5224">
        <w:rPr>
          <w:sz w:val="24"/>
          <w:szCs w:val="24"/>
        </w:rPr>
        <w:t xml:space="preserve">» </w:t>
      </w:r>
      <w:hyperlink r:id="rId24" w:history="1">
        <w:r w:rsidR="00702B2C" w:rsidRPr="00ED5224">
          <w:rPr>
            <w:rStyle w:val="a7"/>
            <w:sz w:val="24"/>
            <w:szCs w:val="24"/>
          </w:rPr>
          <w:t>www.b2b-mrsk.ru</w:t>
        </w:r>
      </w:hyperlink>
      <w:r w:rsidR="00702B2C" w:rsidRPr="00ED5224">
        <w:rPr>
          <w:sz w:val="24"/>
          <w:szCs w:val="24"/>
        </w:rPr>
        <w:t xml:space="preserve"> (далее — ЭТП)</w:t>
      </w:r>
      <w:r w:rsidR="005B75A6" w:rsidRPr="00ED5224">
        <w:rPr>
          <w:sz w:val="24"/>
          <w:szCs w:val="24"/>
        </w:rPr>
        <w:t>.</w:t>
      </w:r>
      <w:bookmarkEnd w:id="15"/>
    </w:p>
    <w:p w:rsidR="00717F60" w:rsidRPr="00ED522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ED5224">
        <w:rPr>
          <w:sz w:val="24"/>
          <w:szCs w:val="24"/>
        </w:rPr>
        <w:t>Заказчик</w:t>
      </w:r>
      <w:r w:rsidR="00702B2C" w:rsidRPr="00ED5224">
        <w:rPr>
          <w:sz w:val="24"/>
          <w:szCs w:val="24"/>
        </w:rPr>
        <w:t xml:space="preserve">: </w:t>
      </w:r>
      <w:r w:rsidRPr="00ED5224">
        <w:rPr>
          <w:sz w:val="24"/>
          <w:szCs w:val="24"/>
        </w:rPr>
        <w:t xml:space="preserve"> </w:t>
      </w:r>
      <w:r w:rsidR="00702B2C" w:rsidRPr="00ED5224">
        <w:rPr>
          <w:iCs/>
          <w:sz w:val="24"/>
          <w:szCs w:val="24"/>
        </w:rPr>
        <w:t>ПАО «МРСК Центра».</w:t>
      </w:r>
      <w:r w:rsidRPr="00ED5224">
        <w:rPr>
          <w:rStyle w:val="aa"/>
          <w:sz w:val="24"/>
          <w:szCs w:val="24"/>
        </w:rPr>
        <w:t xml:space="preserve"> </w:t>
      </w:r>
      <w:bookmarkEnd w:id="16"/>
    </w:p>
    <w:p w:rsidR="008C4223" w:rsidRPr="00ED5224"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ED5224">
        <w:rPr>
          <w:sz w:val="24"/>
          <w:szCs w:val="24"/>
        </w:rPr>
        <w:t>Предмет З</w:t>
      </w:r>
      <w:r w:rsidR="00717F60" w:rsidRPr="00ED5224">
        <w:rPr>
          <w:sz w:val="24"/>
          <w:szCs w:val="24"/>
        </w:rPr>
        <w:t>апроса предложений</w:t>
      </w:r>
      <w:r w:rsidR="00702B2C" w:rsidRPr="00ED5224">
        <w:rPr>
          <w:sz w:val="24"/>
          <w:szCs w:val="24"/>
        </w:rPr>
        <w:t>:</w:t>
      </w:r>
      <w:bookmarkEnd w:id="17"/>
    </w:p>
    <w:p w:rsidR="00A40714" w:rsidRPr="00ED5224"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ED5224">
        <w:rPr>
          <w:b/>
          <w:sz w:val="24"/>
          <w:szCs w:val="24"/>
          <w:u w:val="single"/>
        </w:rPr>
        <w:t>Лот №1:</w:t>
      </w:r>
      <w:r w:rsidR="00717F60" w:rsidRPr="00ED5224">
        <w:rPr>
          <w:sz w:val="24"/>
          <w:szCs w:val="24"/>
        </w:rPr>
        <w:t xml:space="preserve"> </w:t>
      </w:r>
      <w:bookmarkEnd w:id="18"/>
      <w:r w:rsidR="00904B82" w:rsidRPr="00ED5224">
        <w:rPr>
          <w:sz w:val="24"/>
          <w:szCs w:val="24"/>
        </w:rPr>
        <w:t xml:space="preserve">Оказание финансовых услуг по проведению расчетов по операциям, </w:t>
      </w:r>
      <w:r w:rsidR="00622258">
        <w:rPr>
          <w:sz w:val="24"/>
          <w:szCs w:val="24"/>
        </w:rPr>
        <w:t>совершенным с использованием банковских карт для нужд  ПАО «МРСК Центра»</w:t>
      </w:r>
      <w:r w:rsidR="00702B2C" w:rsidRPr="00ED5224">
        <w:rPr>
          <w:sz w:val="24"/>
          <w:szCs w:val="24"/>
        </w:rPr>
        <w:t>.</w:t>
      </w:r>
    </w:p>
    <w:p w:rsidR="008C4223" w:rsidRPr="00ED5224" w:rsidRDefault="008C4223" w:rsidP="00750D4A">
      <w:pPr>
        <w:keepNext/>
        <w:autoSpaceDE w:val="0"/>
        <w:autoSpaceDN w:val="0"/>
        <w:spacing w:line="264" w:lineRule="auto"/>
        <w:ind w:firstLine="540"/>
        <w:rPr>
          <w:sz w:val="24"/>
          <w:szCs w:val="24"/>
          <w:lang w:eastAsia="ru-RU"/>
        </w:rPr>
      </w:pPr>
      <w:r w:rsidRPr="00ED5224">
        <w:rPr>
          <w:sz w:val="24"/>
          <w:szCs w:val="24"/>
        </w:rPr>
        <w:t xml:space="preserve">Количество лотов: </w:t>
      </w:r>
      <w:r w:rsidRPr="00ED5224">
        <w:rPr>
          <w:b/>
          <w:sz w:val="24"/>
          <w:szCs w:val="24"/>
        </w:rPr>
        <w:t>1 (один)</w:t>
      </w:r>
      <w:r w:rsidRPr="00ED5224">
        <w:rPr>
          <w:sz w:val="24"/>
          <w:szCs w:val="24"/>
        </w:rPr>
        <w:t>.</w:t>
      </w:r>
    </w:p>
    <w:bookmarkEnd w:id="19"/>
    <w:p w:rsidR="00804801" w:rsidRPr="00ED5224" w:rsidRDefault="00B5344A" w:rsidP="00750D4A">
      <w:pPr>
        <w:pStyle w:val="a"/>
        <w:keepNext/>
        <w:numPr>
          <w:ilvl w:val="0"/>
          <w:numId w:val="0"/>
        </w:numPr>
        <w:spacing w:line="264" w:lineRule="auto"/>
        <w:ind w:left="360" w:hanging="360"/>
        <w:rPr>
          <w:sz w:val="24"/>
          <w:szCs w:val="24"/>
        </w:rPr>
      </w:pPr>
      <w:r w:rsidRPr="00ED5224">
        <w:rPr>
          <w:sz w:val="24"/>
          <w:szCs w:val="24"/>
        </w:rPr>
        <w:t xml:space="preserve">Частичное </w:t>
      </w:r>
      <w:r w:rsidR="00366652" w:rsidRPr="00ED5224">
        <w:rPr>
          <w:sz w:val="24"/>
          <w:szCs w:val="24"/>
        </w:rPr>
        <w:t xml:space="preserve">оказание </w:t>
      </w:r>
      <w:r w:rsidR="00AD3EBC" w:rsidRPr="00ED5224">
        <w:rPr>
          <w:sz w:val="24"/>
          <w:szCs w:val="24"/>
        </w:rPr>
        <w:t>услуг</w:t>
      </w:r>
      <w:r w:rsidRPr="00ED5224">
        <w:rPr>
          <w:sz w:val="24"/>
          <w:szCs w:val="24"/>
        </w:rPr>
        <w:t xml:space="preserve"> не допускается.</w:t>
      </w:r>
    </w:p>
    <w:p w:rsidR="00717F60" w:rsidRPr="00ED5224"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ED5224">
        <w:rPr>
          <w:sz w:val="24"/>
          <w:szCs w:val="24"/>
        </w:rPr>
        <w:t>Сроки</w:t>
      </w:r>
      <w:r w:rsidR="00717F60" w:rsidRPr="00ED5224">
        <w:rPr>
          <w:sz w:val="24"/>
          <w:szCs w:val="24"/>
        </w:rPr>
        <w:t xml:space="preserve"> </w:t>
      </w:r>
      <w:r w:rsidR="00366652" w:rsidRPr="00ED5224">
        <w:rPr>
          <w:sz w:val="24"/>
          <w:szCs w:val="24"/>
        </w:rPr>
        <w:t>оказания услуг</w:t>
      </w:r>
      <w:r w:rsidR="00717F60" w:rsidRPr="00ED5224">
        <w:rPr>
          <w:sz w:val="24"/>
          <w:szCs w:val="24"/>
        </w:rPr>
        <w:t xml:space="preserve">: </w:t>
      </w:r>
      <w:r w:rsidR="005F1089" w:rsidRPr="00ED5224">
        <w:rPr>
          <w:sz w:val="24"/>
          <w:szCs w:val="24"/>
        </w:rPr>
        <w:t>с 0</w:t>
      </w:r>
      <w:r w:rsidR="00FA7326" w:rsidRPr="00ED5224">
        <w:rPr>
          <w:sz w:val="24"/>
          <w:szCs w:val="24"/>
        </w:rPr>
        <w:t>1</w:t>
      </w:r>
      <w:r w:rsidR="005F1089" w:rsidRPr="00ED5224">
        <w:rPr>
          <w:sz w:val="24"/>
          <w:szCs w:val="24"/>
        </w:rPr>
        <w:t>.06.</w:t>
      </w:r>
      <w:r w:rsidR="005F06B6" w:rsidRPr="00ED5224">
        <w:rPr>
          <w:sz w:val="24"/>
          <w:szCs w:val="24"/>
        </w:rPr>
        <w:t>2016</w:t>
      </w:r>
      <w:r w:rsidR="00FA7326" w:rsidRPr="00ED5224">
        <w:rPr>
          <w:sz w:val="24"/>
          <w:szCs w:val="24"/>
        </w:rPr>
        <w:t xml:space="preserve"> г</w:t>
      </w:r>
      <w:r w:rsidR="00717F60" w:rsidRPr="00ED5224">
        <w:rPr>
          <w:sz w:val="24"/>
          <w:szCs w:val="24"/>
        </w:rPr>
        <w:t>.</w:t>
      </w:r>
      <w:bookmarkEnd w:id="20"/>
      <w:r w:rsidR="005F1089" w:rsidRPr="00ED5224">
        <w:rPr>
          <w:sz w:val="24"/>
          <w:szCs w:val="24"/>
        </w:rPr>
        <w:t xml:space="preserve"> по 31.05.2017г.</w:t>
      </w:r>
      <w:r w:rsidR="00E318FA">
        <w:rPr>
          <w:sz w:val="24"/>
          <w:szCs w:val="24"/>
        </w:rPr>
        <w:t xml:space="preserve"> </w:t>
      </w:r>
      <w:r w:rsidR="00E318FA" w:rsidRPr="00E318FA">
        <w:rPr>
          <w:sz w:val="24"/>
          <w:szCs w:val="24"/>
        </w:rPr>
        <w:t xml:space="preserve">Договор вступает в силу с даты подписания обеими </w:t>
      </w:r>
      <w:proofErr w:type="gramStart"/>
      <w:r w:rsidR="00E318FA" w:rsidRPr="00E318FA">
        <w:rPr>
          <w:sz w:val="24"/>
          <w:szCs w:val="24"/>
        </w:rPr>
        <w:t>Сторонами</w:t>
      </w:r>
      <w:proofErr w:type="gramEnd"/>
      <w:r w:rsidR="00E318FA" w:rsidRPr="00E318FA">
        <w:rPr>
          <w:sz w:val="24"/>
          <w:szCs w:val="24"/>
        </w:rPr>
        <w:t xml:space="preserve"> и действуют в течение 1 (одного) года. Срок действия Договор</w:t>
      </w:r>
      <w:r w:rsidR="00622258">
        <w:rPr>
          <w:sz w:val="24"/>
          <w:szCs w:val="24"/>
        </w:rPr>
        <w:t>а</w:t>
      </w:r>
      <w:r w:rsidR="00E318FA" w:rsidRPr="00E318FA">
        <w:rPr>
          <w:sz w:val="24"/>
          <w:szCs w:val="24"/>
        </w:rPr>
        <w:t xml:space="preserve"> ежегодно продлевается на срок 1 (один) год на тех же условиях, если ни одна из Сторон не сообщает о своем намерении расторгнуть Договор путем направления письменного уведомления другой Стороне не менее</w:t>
      </w:r>
      <w:proofErr w:type="gramStart"/>
      <w:r w:rsidR="00E318FA" w:rsidRPr="00E318FA">
        <w:rPr>
          <w:sz w:val="24"/>
          <w:szCs w:val="24"/>
        </w:rPr>
        <w:t>,</w:t>
      </w:r>
      <w:proofErr w:type="gramEnd"/>
      <w:r w:rsidR="00E318FA" w:rsidRPr="00E318FA">
        <w:rPr>
          <w:sz w:val="24"/>
          <w:szCs w:val="24"/>
        </w:rPr>
        <w:t xml:space="preserve"> чем за 30 (тридцать) календарных дней до истечения срока действия Договор</w:t>
      </w:r>
      <w:r w:rsidR="00622258">
        <w:rPr>
          <w:sz w:val="24"/>
          <w:szCs w:val="24"/>
        </w:rPr>
        <w:t>а</w:t>
      </w:r>
      <w:r w:rsidR="00E318FA" w:rsidRPr="00E318FA">
        <w:rPr>
          <w:sz w:val="24"/>
          <w:szCs w:val="24"/>
        </w:rPr>
        <w:t>. Количество пролонгаций не ограниченно.</w:t>
      </w:r>
    </w:p>
    <w:p w:rsidR="008D2928" w:rsidRPr="00ED5224"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ED5224">
        <w:rPr>
          <w:sz w:val="24"/>
          <w:szCs w:val="24"/>
        </w:rPr>
        <w:t xml:space="preserve">Оказание услуг Участником будет осуществляться на </w:t>
      </w:r>
      <w:r w:rsidR="00425F34" w:rsidRPr="00ED5224">
        <w:rPr>
          <w:sz w:val="24"/>
          <w:szCs w:val="24"/>
        </w:rPr>
        <w:t>территории Р</w:t>
      </w:r>
      <w:r w:rsidR="00A0540E" w:rsidRPr="00ED5224">
        <w:rPr>
          <w:sz w:val="24"/>
          <w:szCs w:val="24"/>
        </w:rPr>
        <w:t xml:space="preserve">оссийской </w:t>
      </w:r>
      <w:r w:rsidR="00425F34" w:rsidRPr="00ED5224">
        <w:rPr>
          <w:sz w:val="24"/>
          <w:szCs w:val="24"/>
        </w:rPr>
        <w:t>Ф</w:t>
      </w:r>
      <w:r w:rsidR="00A0540E" w:rsidRPr="00ED5224">
        <w:rPr>
          <w:sz w:val="24"/>
          <w:szCs w:val="24"/>
        </w:rPr>
        <w:t>едерации</w:t>
      </w:r>
      <w:r w:rsidRPr="00ED5224">
        <w:rPr>
          <w:sz w:val="24"/>
          <w:szCs w:val="24"/>
        </w:rPr>
        <w:t>.</w:t>
      </w:r>
      <w:bookmarkEnd w:id="21"/>
    </w:p>
    <w:p w:rsidR="00717F60" w:rsidRPr="00ED5224"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ED5224">
        <w:rPr>
          <w:iCs/>
          <w:sz w:val="24"/>
          <w:szCs w:val="24"/>
        </w:rPr>
        <w:t xml:space="preserve">Форма и порядок оплаты: </w:t>
      </w:r>
      <w:r w:rsidR="005F1089" w:rsidRPr="00ED5224">
        <w:rPr>
          <w:iCs/>
          <w:sz w:val="24"/>
          <w:szCs w:val="24"/>
        </w:rPr>
        <w:t xml:space="preserve">Участник перечисляет Заказчику денежные средства в размере суммы операций, совершенных в </w:t>
      </w:r>
      <w:r w:rsidR="00622258">
        <w:rPr>
          <w:iCs/>
          <w:sz w:val="24"/>
          <w:szCs w:val="24"/>
        </w:rPr>
        <w:t>ПАО «МРСК Центра»</w:t>
      </w:r>
      <w:r w:rsidR="005F1089" w:rsidRPr="00ED5224">
        <w:rPr>
          <w:iCs/>
          <w:sz w:val="24"/>
          <w:szCs w:val="24"/>
        </w:rPr>
        <w:t xml:space="preserve"> с использованием банковских карт, за вычетом платы за выполнение Участником расчетов (комиссии)</w:t>
      </w:r>
      <w:r w:rsidRPr="00ED5224">
        <w:rPr>
          <w:iCs/>
          <w:sz w:val="24"/>
          <w:szCs w:val="24"/>
        </w:rPr>
        <w:t>.</w:t>
      </w:r>
      <w:bookmarkEnd w:id="22"/>
    </w:p>
    <w:p w:rsidR="00717F60" w:rsidRPr="00ED522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D5224">
        <w:rPr>
          <w:iCs/>
          <w:sz w:val="24"/>
          <w:szCs w:val="24"/>
        </w:rPr>
        <w:t xml:space="preserve">Порядок проведения </w:t>
      </w:r>
      <w:r w:rsidR="00C05EF6" w:rsidRPr="00ED5224">
        <w:rPr>
          <w:iCs/>
          <w:sz w:val="24"/>
          <w:szCs w:val="24"/>
        </w:rPr>
        <w:t xml:space="preserve">запроса предложений </w:t>
      </w:r>
      <w:r w:rsidRPr="00ED5224">
        <w:rPr>
          <w:iCs/>
          <w:sz w:val="24"/>
          <w:szCs w:val="24"/>
        </w:rPr>
        <w:t xml:space="preserve">и участия в нем, а также инструкции по подготовке </w:t>
      </w:r>
      <w:r w:rsidRPr="00ED5224">
        <w:rPr>
          <w:sz w:val="24"/>
          <w:szCs w:val="24"/>
        </w:rPr>
        <w:t>заявок</w:t>
      </w:r>
      <w:r w:rsidRPr="00ED5224">
        <w:rPr>
          <w:iCs/>
          <w:sz w:val="24"/>
          <w:szCs w:val="24"/>
        </w:rPr>
        <w:t>, приведены в разделе</w:t>
      </w:r>
      <w:r w:rsidR="00E71A48" w:rsidRPr="00ED5224">
        <w:rPr>
          <w:iCs/>
          <w:sz w:val="24"/>
          <w:szCs w:val="24"/>
        </w:rPr>
        <w:t xml:space="preserve"> </w:t>
      </w:r>
      <w:r w:rsidR="00CA6C37" w:rsidRPr="00ED5224">
        <w:rPr>
          <w:iCs/>
          <w:sz w:val="24"/>
          <w:szCs w:val="24"/>
        </w:rPr>
        <w:fldChar w:fldCharType="begin"/>
      </w:r>
      <w:r w:rsidR="00E71A48" w:rsidRPr="00ED5224">
        <w:rPr>
          <w:iCs/>
          <w:sz w:val="24"/>
          <w:szCs w:val="24"/>
        </w:rPr>
        <w:instrText xml:space="preserve"> REF _Ref311232052 \r \h </w:instrText>
      </w:r>
      <w:r w:rsidR="00ED5224">
        <w:rPr>
          <w:iCs/>
          <w:sz w:val="24"/>
          <w:szCs w:val="24"/>
        </w:rPr>
        <w:instrText xml:space="preserve"> \* MERGEFORMAT </w:instrText>
      </w:r>
      <w:r w:rsidR="00CA6C37" w:rsidRPr="00ED5224">
        <w:rPr>
          <w:iCs/>
          <w:sz w:val="24"/>
          <w:szCs w:val="24"/>
        </w:rPr>
      </w:r>
      <w:r w:rsidR="00CA6C37" w:rsidRPr="00ED5224">
        <w:rPr>
          <w:iCs/>
          <w:sz w:val="24"/>
          <w:szCs w:val="24"/>
        </w:rPr>
        <w:fldChar w:fldCharType="separate"/>
      </w:r>
      <w:r w:rsidR="00622258">
        <w:rPr>
          <w:iCs/>
          <w:sz w:val="24"/>
          <w:szCs w:val="24"/>
        </w:rPr>
        <w:t>3</w:t>
      </w:r>
      <w:r w:rsidR="00CA6C37" w:rsidRPr="00ED5224">
        <w:rPr>
          <w:iCs/>
          <w:sz w:val="24"/>
          <w:szCs w:val="24"/>
        </w:rPr>
        <w:fldChar w:fldCharType="end"/>
      </w:r>
      <w:r w:rsidR="00E71A48" w:rsidRPr="00ED5224">
        <w:rPr>
          <w:iCs/>
          <w:sz w:val="24"/>
          <w:szCs w:val="24"/>
        </w:rPr>
        <w:t xml:space="preserve"> </w:t>
      </w:r>
      <w:r w:rsidRPr="00ED5224">
        <w:rPr>
          <w:iCs/>
          <w:sz w:val="24"/>
          <w:szCs w:val="24"/>
        </w:rPr>
        <w:t xml:space="preserve">(здесь и далее ссылки относятся к настоящей </w:t>
      </w:r>
      <w:r w:rsidR="007D07A7" w:rsidRPr="00ED5224">
        <w:rPr>
          <w:iCs/>
          <w:sz w:val="24"/>
          <w:szCs w:val="24"/>
        </w:rPr>
        <w:t>Д</w:t>
      </w:r>
      <w:r w:rsidRPr="00ED5224">
        <w:rPr>
          <w:iCs/>
          <w:sz w:val="24"/>
          <w:szCs w:val="24"/>
        </w:rPr>
        <w:t xml:space="preserve">окументации). </w:t>
      </w:r>
      <w:r w:rsidRPr="00ED5224">
        <w:rPr>
          <w:sz w:val="24"/>
          <w:szCs w:val="24"/>
        </w:rPr>
        <w:t xml:space="preserve">Подробные требования к </w:t>
      </w:r>
      <w:r w:rsidR="00366652" w:rsidRPr="00ED5224">
        <w:rPr>
          <w:sz w:val="24"/>
          <w:szCs w:val="24"/>
        </w:rPr>
        <w:t>оказываемым услугам</w:t>
      </w:r>
      <w:r w:rsidR="00077FB6" w:rsidRPr="00ED5224">
        <w:rPr>
          <w:sz w:val="24"/>
          <w:szCs w:val="24"/>
        </w:rPr>
        <w:t xml:space="preserve"> </w:t>
      </w:r>
      <w:r w:rsidRPr="00ED5224">
        <w:rPr>
          <w:sz w:val="24"/>
          <w:szCs w:val="24"/>
        </w:rPr>
        <w:t>изложены в</w:t>
      </w:r>
      <w:r w:rsidR="00953802" w:rsidRPr="00ED5224">
        <w:rPr>
          <w:sz w:val="24"/>
          <w:szCs w:val="24"/>
        </w:rPr>
        <w:t xml:space="preserve"> разделе </w:t>
      </w:r>
      <w:r w:rsidR="00CA6C37" w:rsidRPr="00ED5224">
        <w:rPr>
          <w:sz w:val="24"/>
          <w:szCs w:val="24"/>
        </w:rPr>
        <w:fldChar w:fldCharType="begin"/>
      </w:r>
      <w:r w:rsidR="008D2928" w:rsidRPr="00ED5224">
        <w:rPr>
          <w:sz w:val="24"/>
          <w:szCs w:val="24"/>
        </w:rPr>
        <w:instrText xml:space="preserve"> REF _Ref440270568 \r \h </w:instrText>
      </w:r>
      <w:r w:rsidR="00ED5224">
        <w:rPr>
          <w:sz w:val="24"/>
          <w:szCs w:val="24"/>
        </w:rPr>
        <w:instrText xml:space="preserve"> \* MERGEFORMAT </w:instrText>
      </w:r>
      <w:r w:rsidR="00CA6C37" w:rsidRPr="00ED5224">
        <w:rPr>
          <w:sz w:val="24"/>
          <w:szCs w:val="24"/>
        </w:rPr>
      </w:r>
      <w:r w:rsidR="00CA6C37" w:rsidRPr="00ED5224">
        <w:rPr>
          <w:sz w:val="24"/>
          <w:szCs w:val="24"/>
        </w:rPr>
        <w:fldChar w:fldCharType="separate"/>
      </w:r>
      <w:r w:rsidR="00622258">
        <w:rPr>
          <w:sz w:val="24"/>
          <w:szCs w:val="24"/>
        </w:rPr>
        <w:t>4</w:t>
      </w:r>
      <w:r w:rsidR="00CA6C37" w:rsidRPr="00ED5224">
        <w:rPr>
          <w:sz w:val="24"/>
          <w:szCs w:val="24"/>
        </w:rPr>
        <w:fldChar w:fldCharType="end"/>
      </w:r>
      <w:r w:rsidRPr="00ED5224">
        <w:rPr>
          <w:sz w:val="24"/>
          <w:szCs w:val="24"/>
        </w:rPr>
        <w:t>.</w:t>
      </w:r>
      <w:r w:rsidR="004B5EB3" w:rsidRPr="00ED5224">
        <w:rPr>
          <w:sz w:val="24"/>
          <w:szCs w:val="24"/>
        </w:rPr>
        <w:t xml:space="preserve"> Проект</w:t>
      </w:r>
      <w:r w:rsidR="004B5EB3" w:rsidRPr="00ED5224">
        <w:rPr>
          <w:iCs/>
          <w:sz w:val="24"/>
          <w:szCs w:val="24"/>
        </w:rPr>
        <w:t xml:space="preserve"> </w:t>
      </w:r>
      <w:r w:rsidR="00123C70" w:rsidRPr="00ED5224">
        <w:rPr>
          <w:iCs/>
          <w:sz w:val="24"/>
          <w:szCs w:val="24"/>
        </w:rPr>
        <w:t>Договор</w:t>
      </w:r>
      <w:r w:rsidRPr="00ED5224">
        <w:rPr>
          <w:iCs/>
          <w:sz w:val="24"/>
          <w:szCs w:val="24"/>
        </w:rPr>
        <w:t xml:space="preserve">а, который будет заключен по результатам </w:t>
      </w:r>
      <w:r w:rsidR="004B5EB3" w:rsidRPr="00ED5224">
        <w:rPr>
          <w:iCs/>
          <w:sz w:val="24"/>
          <w:szCs w:val="24"/>
        </w:rPr>
        <w:t>З</w:t>
      </w:r>
      <w:r w:rsidR="00C05EF6" w:rsidRPr="00ED5224">
        <w:rPr>
          <w:iCs/>
          <w:sz w:val="24"/>
          <w:szCs w:val="24"/>
        </w:rPr>
        <w:t>апроса предложений</w:t>
      </w:r>
      <w:r w:rsidRPr="00ED5224">
        <w:rPr>
          <w:iCs/>
          <w:sz w:val="24"/>
          <w:szCs w:val="24"/>
        </w:rPr>
        <w:t xml:space="preserve">, приведен в разделе </w:t>
      </w:r>
      <w:r w:rsidR="009B140B" w:rsidRPr="00ED5224">
        <w:fldChar w:fldCharType="begin"/>
      </w:r>
      <w:r w:rsidR="009B140B" w:rsidRPr="00ED5224">
        <w:instrText xml:space="preserve"> REF _Ref305973574 \r \h  \* MERGEFORMAT </w:instrText>
      </w:r>
      <w:r w:rsidR="009B140B" w:rsidRPr="00ED5224">
        <w:fldChar w:fldCharType="separate"/>
      </w:r>
      <w:r w:rsidR="00622258">
        <w:t>2</w:t>
      </w:r>
      <w:r w:rsidR="009B140B" w:rsidRPr="00ED5224">
        <w:fldChar w:fldCharType="end"/>
      </w:r>
      <w:r w:rsidR="004B5EB3" w:rsidRPr="00ED5224">
        <w:rPr>
          <w:iCs/>
          <w:sz w:val="24"/>
          <w:szCs w:val="24"/>
        </w:rPr>
        <w:t>.</w:t>
      </w:r>
      <w:r w:rsidRPr="00ED5224">
        <w:rPr>
          <w:iCs/>
          <w:sz w:val="24"/>
          <w:szCs w:val="24"/>
        </w:rPr>
        <w:t xml:space="preserve"> Формы документов, которые необходимо </w:t>
      </w:r>
      <w:r w:rsidR="004B5EB3" w:rsidRPr="00ED5224">
        <w:rPr>
          <w:iCs/>
          <w:sz w:val="24"/>
          <w:szCs w:val="24"/>
        </w:rPr>
        <w:t xml:space="preserve">подготовить </w:t>
      </w:r>
      <w:r w:rsidR="004B5EB3" w:rsidRPr="00ED5224">
        <w:rPr>
          <w:iCs/>
          <w:sz w:val="24"/>
          <w:szCs w:val="24"/>
        </w:rPr>
        <w:lastRenderedPageBreak/>
        <w:t>и подать в составе Заявк</w:t>
      </w:r>
      <w:r w:rsidR="00953802" w:rsidRPr="00ED5224">
        <w:rPr>
          <w:iCs/>
          <w:sz w:val="24"/>
          <w:szCs w:val="24"/>
        </w:rPr>
        <w:t xml:space="preserve">и, приведены в разделе </w:t>
      </w:r>
      <w:r w:rsidR="00CA6C37" w:rsidRPr="00ED5224">
        <w:rPr>
          <w:iCs/>
          <w:sz w:val="24"/>
          <w:szCs w:val="24"/>
        </w:rPr>
        <w:fldChar w:fldCharType="begin"/>
      </w:r>
      <w:r w:rsidR="008D2928" w:rsidRPr="00ED5224">
        <w:rPr>
          <w:iCs/>
          <w:sz w:val="24"/>
          <w:szCs w:val="24"/>
        </w:rPr>
        <w:instrText xml:space="preserve"> REF _Ref440270602 \r \h </w:instrText>
      </w:r>
      <w:r w:rsidR="00ED5224">
        <w:rPr>
          <w:iCs/>
          <w:sz w:val="24"/>
          <w:szCs w:val="24"/>
        </w:rPr>
        <w:instrText xml:space="preserve"> \* MERGEFORMAT </w:instrText>
      </w:r>
      <w:r w:rsidR="00CA6C37" w:rsidRPr="00ED5224">
        <w:rPr>
          <w:iCs/>
          <w:sz w:val="24"/>
          <w:szCs w:val="24"/>
        </w:rPr>
      </w:r>
      <w:r w:rsidR="00CA6C37" w:rsidRPr="00ED5224">
        <w:rPr>
          <w:iCs/>
          <w:sz w:val="24"/>
          <w:szCs w:val="24"/>
        </w:rPr>
        <w:fldChar w:fldCharType="separate"/>
      </w:r>
      <w:r w:rsidR="00622258">
        <w:rPr>
          <w:iCs/>
          <w:sz w:val="24"/>
          <w:szCs w:val="24"/>
        </w:rPr>
        <w:t>5</w:t>
      </w:r>
      <w:r w:rsidR="00CA6C37" w:rsidRPr="00ED5224">
        <w:rPr>
          <w:iCs/>
          <w:sz w:val="24"/>
          <w:szCs w:val="24"/>
        </w:rPr>
        <w:fldChar w:fldCharType="end"/>
      </w:r>
      <w:r w:rsidR="004B5EB3" w:rsidRPr="00ED5224">
        <w:rPr>
          <w:sz w:val="24"/>
          <w:szCs w:val="24"/>
        </w:rPr>
        <w:t>.</w:t>
      </w:r>
    </w:p>
    <w:p w:rsidR="002A47D1" w:rsidRPr="00ED5224"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D5224">
        <w:rPr>
          <w:sz w:val="24"/>
          <w:szCs w:val="24"/>
        </w:rPr>
        <w:t xml:space="preserve">В случае, если </w:t>
      </w:r>
      <w:r w:rsidR="00366652" w:rsidRPr="00ED5224">
        <w:rPr>
          <w:sz w:val="24"/>
          <w:szCs w:val="24"/>
        </w:rPr>
        <w:t>сроки оказания услуг, форма и порядок оплаты</w:t>
      </w:r>
      <w:r w:rsidRPr="00ED5224">
        <w:rPr>
          <w:sz w:val="24"/>
          <w:szCs w:val="24"/>
        </w:rPr>
        <w:t xml:space="preserve">, указанные в </w:t>
      </w:r>
      <w:proofErr w:type="spellStart"/>
      <w:r w:rsidRPr="00ED5224">
        <w:rPr>
          <w:sz w:val="24"/>
          <w:szCs w:val="24"/>
        </w:rPr>
        <w:t>п.п</w:t>
      </w:r>
      <w:proofErr w:type="spellEnd"/>
      <w:r w:rsidRPr="00ED5224">
        <w:rPr>
          <w:sz w:val="24"/>
          <w:szCs w:val="24"/>
        </w:rPr>
        <w:t xml:space="preserve">. </w:t>
      </w:r>
      <w:r w:rsidR="009B140B" w:rsidRPr="00ED5224">
        <w:fldChar w:fldCharType="begin"/>
      </w:r>
      <w:r w:rsidR="009B140B" w:rsidRPr="00ED5224">
        <w:instrText xml:space="preserve"> REF _Ref440270637 \r \h  \* MERGEFORMAT </w:instrText>
      </w:r>
      <w:r w:rsidR="009B140B" w:rsidRPr="00ED5224">
        <w:fldChar w:fldCharType="separate"/>
      </w:r>
      <w:r w:rsidR="00622258" w:rsidRPr="00622258">
        <w:rPr>
          <w:sz w:val="24"/>
          <w:szCs w:val="24"/>
        </w:rPr>
        <w:t>1.1.5</w:t>
      </w:r>
      <w:r w:rsidR="009B140B" w:rsidRPr="00ED5224">
        <w:fldChar w:fldCharType="end"/>
      </w:r>
      <w:r w:rsidRPr="00ED5224">
        <w:rPr>
          <w:sz w:val="24"/>
          <w:szCs w:val="24"/>
        </w:rPr>
        <w:t xml:space="preserve">, </w:t>
      </w:r>
      <w:r w:rsidR="009B140B" w:rsidRPr="00ED5224">
        <w:fldChar w:fldCharType="begin"/>
      </w:r>
      <w:r w:rsidR="009B140B" w:rsidRPr="00ED5224">
        <w:instrText xml:space="preserve"> REF _Ref440270663 \r \h  \* MERGEFORMAT </w:instrText>
      </w:r>
      <w:r w:rsidR="009B140B" w:rsidRPr="00ED5224">
        <w:fldChar w:fldCharType="separate"/>
      </w:r>
      <w:r w:rsidR="00622258" w:rsidRPr="00622258">
        <w:rPr>
          <w:sz w:val="24"/>
          <w:szCs w:val="24"/>
        </w:rPr>
        <w:t>1.1.7</w:t>
      </w:r>
      <w:r w:rsidR="009B140B" w:rsidRPr="00ED5224">
        <w:fldChar w:fldCharType="end"/>
      </w:r>
      <w:r w:rsidRPr="00ED5224">
        <w:rPr>
          <w:sz w:val="24"/>
          <w:szCs w:val="24"/>
        </w:rPr>
        <w:t xml:space="preserve"> настоящей Документации, противоречат соответствующим </w:t>
      </w:r>
      <w:r w:rsidR="00366652" w:rsidRPr="00ED5224">
        <w:rPr>
          <w:sz w:val="24"/>
          <w:szCs w:val="24"/>
        </w:rPr>
        <w:t>срокам оказания услуг, форме и порядку оплаты</w:t>
      </w:r>
      <w:r w:rsidRPr="00ED5224">
        <w:rPr>
          <w:sz w:val="24"/>
          <w:szCs w:val="24"/>
        </w:rPr>
        <w:t>, указанным в Приложении №1 (Техническ</w:t>
      </w:r>
      <w:r w:rsidR="00A154B7" w:rsidRPr="00ED5224">
        <w:rPr>
          <w:sz w:val="24"/>
          <w:szCs w:val="24"/>
        </w:rPr>
        <w:t>о</w:t>
      </w:r>
      <w:proofErr w:type="gramStart"/>
      <w:r w:rsidR="00A154B7" w:rsidRPr="00ED5224">
        <w:rPr>
          <w:sz w:val="24"/>
          <w:szCs w:val="24"/>
        </w:rPr>
        <w:t>м(</w:t>
      </w:r>
      <w:proofErr w:type="gramEnd"/>
      <w:r w:rsidRPr="00ED5224">
        <w:rPr>
          <w:sz w:val="24"/>
          <w:szCs w:val="24"/>
        </w:rPr>
        <w:t>их</w:t>
      </w:r>
      <w:r w:rsidR="00A154B7" w:rsidRPr="00ED5224">
        <w:rPr>
          <w:sz w:val="24"/>
          <w:szCs w:val="24"/>
        </w:rPr>
        <w:t>)</w:t>
      </w:r>
      <w:r w:rsidRPr="00ED5224">
        <w:rPr>
          <w:sz w:val="24"/>
          <w:szCs w:val="24"/>
        </w:rPr>
        <w:t xml:space="preserve"> задани</w:t>
      </w:r>
      <w:r w:rsidR="00A154B7" w:rsidRPr="00ED5224">
        <w:rPr>
          <w:sz w:val="24"/>
          <w:szCs w:val="24"/>
        </w:rPr>
        <w:t>и(</w:t>
      </w:r>
      <w:proofErr w:type="spellStart"/>
      <w:r w:rsidRPr="00ED5224">
        <w:rPr>
          <w:sz w:val="24"/>
          <w:szCs w:val="24"/>
        </w:rPr>
        <w:t>ях</w:t>
      </w:r>
      <w:proofErr w:type="spellEnd"/>
      <w:r w:rsidR="00A154B7" w:rsidRPr="00ED5224">
        <w:rPr>
          <w:sz w:val="24"/>
          <w:szCs w:val="24"/>
        </w:rPr>
        <w:t>)</w:t>
      </w:r>
      <w:r w:rsidRPr="00ED5224">
        <w:rPr>
          <w:sz w:val="24"/>
          <w:szCs w:val="24"/>
        </w:rPr>
        <w:t xml:space="preserve">) </w:t>
      </w:r>
      <w:r w:rsidR="00254926" w:rsidRPr="00ED5224">
        <w:rPr>
          <w:sz w:val="24"/>
          <w:szCs w:val="24"/>
        </w:rPr>
        <w:t>и/или в Приложении №2 (проекте Договора)</w:t>
      </w:r>
      <w:r w:rsidR="00254926" w:rsidRPr="00ED5224">
        <w:rPr>
          <w:bCs w:val="0"/>
          <w:iCs/>
          <w:szCs w:val="24"/>
        </w:rPr>
        <w:t xml:space="preserve"> </w:t>
      </w:r>
      <w:r w:rsidRPr="00ED5224">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ED5224">
        <w:rPr>
          <w:sz w:val="24"/>
          <w:szCs w:val="24"/>
        </w:rPr>
        <w:t>п.п</w:t>
      </w:r>
      <w:proofErr w:type="spellEnd"/>
      <w:r w:rsidRPr="00ED5224">
        <w:rPr>
          <w:sz w:val="24"/>
          <w:szCs w:val="24"/>
        </w:rPr>
        <w:t xml:space="preserve">. </w:t>
      </w:r>
      <w:r w:rsidR="009B140B" w:rsidRPr="00ED5224">
        <w:fldChar w:fldCharType="begin"/>
      </w:r>
      <w:r w:rsidR="009B140B" w:rsidRPr="00ED5224">
        <w:instrText xml:space="preserve"> REF _Ref440270637 \r \h  \* MERGEFORMAT </w:instrText>
      </w:r>
      <w:r w:rsidR="009B140B" w:rsidRPr="00ED5224">
        <w:fldChar w:fldCharType="separate"/>
      </w:r>
      <w:r w:rsidR="00622258" w:rsidRPr="00622258">
        <w:rPr>
          <w:sz w:val="24"/>
          <w:szCs w:val="24"/>
        </w:rPr>
        <w:t>1.1.5</w:t>
      </w:r>
      <w:r w:rsidR="009B140B" w:rsidRPr="00ED5224">
        <w:fldChar w:fldCharType="end"/>
      </w:r>
      <w:r w:rsidR="008D2928" w:rsidRPr="00ED5224">
        <w:rPr>
          <w:sz w:val="24"/>
          <w:szCs w:val="24"/>
        </w:rPr>
        <w:t xml:space="preserve">, </w:t>
      </w:r>
      <w:r w:rsidR="009B140B" w:rsidRPr="00ED5224">
        <w:fldChar w:fldCharType="begin"/>
      </w:r>
      <w:r w:rsidR="009B140B" w:rsidRPr="00ED5224">
        <w:instrText xml:space="preserve"> REF _Ref440270663 \r \h  \* MERGEFORMAT </w:instrText>
      </w:r>
      <w:r w:rsidR="009B140B" w:rsidRPr="00ED5224">
        <w:fldChar w:fldCharType="separate"/>
      </w:r>
      <w:r w:rsidR="00622258" w:rsidRPr="00622258">
        <w:rPr>
          <w:sz w:val="24"/>
          <w:szCs w:val="24"/>
        </w:rPr>
        <w:t>1.1.7</w:t>
      </w:r>
      <w:r w:rsidR="009B140B" w:rsidRPr="00ED5224">
        <w:fldChar w:fldCharType="end"/>
      </w:r>
      <w:r w:rsidRPr="00ED5224">
        <w:rPr>
          <w:sz w:val="24"/>
          <w:szCs w:val="24"/>
        </w:rPr>
        <w:t xml:space="preserve"> настоящей Документации.</w:t>
      </w:r>
    </w:p>
    <w:p w:rsidR="002A47D1" w:rsidRPr="00ED5224"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ED5224">
        <w:rPr>
          <w:sz w:val="24"/>
          <w:szCs w:val="24"/>
        </w:rPr>
        <w:t xml:space="preserve">Участник должен указать в составе своей Заявки конкретные условия оплаты, не хуже условий указанных в п. </w:t>
      </w:r>
      <w:r w:rsidR="00CA6C37" w:rsidRPr="00ED5224">
        <w:rPr>
          <w:sz w:val="24"/>
          <w:szCs w:val="24"/>
        </w:rPr>
        <w:fldChar w:fldCharType="begin"/>
      </w:r>
      <w:r w:rsidR="008D2928" w:rsidRPr="00ED5224">
        <w:rPr>
          <w:sz w:val="24"/>
          <w:szCs w:val="24"/>
        </w:rPr>
        <w:instrText xml:space="preserve"> REF _Ref440270663 \r \h </w:instrText>
      </w:r>
      <w:r w:rsidR="00ED5224">
        <w:rPr>
          <w:sz w:val="24"/>
          <w:szCs w:val="24"/>
        </w:rPr>
        <w:instrText xml:space="preserve"> \* MERGEFORMAT </w:instrText>
      </w:r>
      <w:r w:rsidR="00CA6C37" w:rsidRPr="00ED5224">
        <w:rPr>
          <w:sz w:val="24"/>
          <w:szCs w:val="24"/>
        </w:rPr>
      </w:r>
      <w:r w:rsidR="00CA6C37" w:rsidRPr="00ED5224">
        <w:rPr>
          <w:sz w:val="24"/>
          <w:szCs w:val="24"/>
        </w:rPr>
        <w:fldChar w:fldCharType="separate"/>
      </w:r>
      <w:r w:rsidR="00622258">
        <w:rPr>
          <w:sz w:val="24"/>
          <w:szCs w:val="24"/>
        </w:rPr>
        <w:t>1.1.7</w:t>
      </w:r>
      <w:r w:rsidR="00CA6C37" w:rsidRPr="00ED5224">
        <w:rPr>
          <w:sz w:val="24"/>
          <w:szCs w:val="24"/>
        </w:rPr>
        <w:fldChar w:fldCharType="end"/>
      </w:r>
      <w:r w:rsidRPr="00ED5224">
        <w:rPr>
          <w:sz w:val="24"/>
          <w:szCs w:val="24"/>
        </w:rPr>
        <w:t>.</w:t>
      </w:r>
      <w:bookmarkEnd w:id="23"/>
      <w:bookmarkEnd w:id="24"/>
      <w:bookmarkEnd w:id="25"/>
      <w:bookmarkEnd w:id="26"/>
    </w:p>
    <w:p w:rsidR="00717F60" w:rsidRPr="00ED5224" w:rsidRDefault="00717F60" w:rsidP="00750D4A">
      <w:pPr>
        <w:keepNext/>
        <w:widowControl w:val="0"/>
        <w:autoSpaceDE w:val="0"/>
        <w:spacing w:before="60" w:line="264" w:lineRule="auto"/>
        <w:ind w:right="-122"/>
        <w:rPr>
          <w:iCs/>
          <w:sz w:val="24"/>
          <w:szCs w:val="24"/>
        </w:rPr>
      </w:pPr>
    </w:p>
    <w:p w:rsidR="00717F60" w:rsidRPr="00ED5224"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49020201"/>
      <w:r w:rsidRPr="00ED5224">
        <w:t>Правовой статус документов</w:t>
      </w:r>
      <w:bookmarkEnd w:id="27"/>
      <w:bookmarkEnd w:id="28"/>
      <w:bookmarkEnd w:id="29"/>
      <w:bookmarkEnd w:id="30"/>
    </w:p>
    <w:p w:rsidR="00717F60" w:rsidRPr="00ED5224"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ED5224">
        <w:rPr>
          <w:bCs w:val="0"/>
          <w:sz w:val="24"/>
          <w:szCs w:val="24"/>
        </w:rPr>
        <w:t>Запрос предложений</w:t>
      </w:r>
      <w:r w:rsidRPr="00ED5224">
        <w:rPr>
          <w:sz w:val="24"/>
          <w:szCs w:val="24"/>
        </w:rPr>
        <w:t xml:space="preserve"> </w:t>
      </w:r>
      <w:r w:rsidRPr="00ED5224">
        <w:rPr>
          <w:bCs w:val="0"/>
          <w:sz w:val="24"/>
          <w:szCs w:val="24"/>
        </w:rPr>
        <w:t xml:space="preserve">проводится в соответствии с </w:t>
      </w:r>
      <w:r w:rsidR="0022360B" w:rsidRPr="00ED5224">
        <w:rPr>
          <w:bCs w:val="0"/>
          <w:sz w:val="24"/>
          <w:szCs w:val="24"/>
        </w:rPr>
        <w:t>Единым Стандартом закупок ПАО «</w:t>
      </w:r>
      <w:proofErr w:type="spellStart"/>
      <w:r w:rsidR="0022360B" w:rsidRPr="00ED5224">
        <w:rPr>
          <w:bCs w:val="0"/>
          <w:sz w:val="24"/>
          <w:szCs w:val="24"/>
        </w:rPr>
        <w:t>Россети</w:t>
      </w:r>
      <w:proofErr w:type="spellEnd"/>
      <w:r w:rsidR="0022360B" w:rsidRPr="00ED5224">
        <w:rPr>
          <w:bCs w:val="0"/>
          <w:sz w:val="24"/>
          <w:szCs w:val="24"/>
        </w:rPr>
        <w:t>»</w:t>
      </w:r>
      <w:r w:rsidR="003303E9" w:rsidRPr="00ED5224">
        <w:rPr>
          <w:bCs w:val="0"/>
          <w:sz w:val="24"/>
          <w:szCs w:val="24"/>
        </w:rPr>
        <w:t xml:space="preserve"> (Положение о закупках)</w:t>
      </w:r>
      <w:r w:rsidR="00721B30" w:rsidRPr="00ED5224">
        <w:rPr>
          <w:bCs w:val="0"/>
          <w:sz w:val="24"/>
          <w:szCs w:val="24"/>
        </w:rPr>
        <w:t xml:space="preserve">, утвержденным решением Совета Директоров </w:t>
      </w:r>
      <w:r w:rsidR="000D70B6" w:rsidRPr="00ED5224">
        <w:rPr>
          <w:bCs w:val="0"/>
          <w:sz w:val="24"/>
          <w:szCs w:val="24"/>
        </w:rPr>
        <w:t>П</w:t>
      </w:r>
      <w:r w:rsidR="00721B30" w:rsidRPr="00ED5224">
        <w:rPr>
          <w:bCs w:val="0"/>
          <w:sz w:val="24"/>
          <w:szCs w:val="24"/>
        </w:rPr>
        <w:t xml:space="preserve">АО «МРСК Центра» (Протокол № </w:t>
      </w:r>
      <w:r w:rsidR="0022360B" w:rsidRPr="00ED5224">
        <w:rPr>
          <w:bCs w:val="0"/>
          <w:sz w:val="24"/>
          <w:szCs w:val="24"/>
        </w:rPr>
        <w:t>27</w:t>
      </w:r>
      <w:r w:rsidR="00721B30" w:rsidRPr="00ED5224">
        <w:rPr>
          <w:bCs w:val="0"/>
          <w:sz w:val="24"/>
          <w:szCs w:val="24"/>
        </w:rPr>
        <w:t>/1</w:t>
      </w:r>
      <w:r w:rsidR="0022360B" w:rsidRPr="00ED5224">
        <w:rPr>
          <w:bCs w:val="0"/>
          <w:sz w:val="24"/>
          <w:szCs w:val="24"/>
        </w:rPr>
        <w:t>5</w:t>
      </w:r>
      <w:r w:rsidR="00721B30" w:rsidRPr="00ED5224">
        <w:rPr>
          <w:bCs w:val="0"/>
          <w:sz w:val="24"/>
          <w:szCs w:val="24"/>
        </w:rPr>
        <w:t xml:space="preserve"> от «</w:t>
      </w:r>
      <w:r w:rsidR="0022360B" w:rsidRPr="00ED5224">
        <w:rPr>
          <w:bCs w:val="0"/>
          <w:sz w:val="24"/>
          <w:szCs w:val="24"/>
        </w:rPr>
        <w:t>29</w:t>
      </w:r>
      <w:r w:rsidR="00721B30" w:rsidRPr="00ED5224">
        <w:rPr>
          <w:bCs w:val="0"/>
          <w:sz w:val="24"/>
          <w:szCs w:val="24"/>
        </w:rPr>
        <w:t xml:space="preserve">» </w:t>
      </w:r>
      <w:r w:rsidR="0022360B" w:rsidRPr="00ED5224">
        <w:rPr>
          <w:bCs w:val="0"/>
          <w:sz w:val="24"/>
          <w:szCs w:val="24"/>
        </w:rPr>
        <w:t>декабря</w:t>
      </w:r>
      <w:r w:rsidR="00721B30" w:rsidRPr="00ED5224">
        <w:rPr>
          <w:bCs w:val="0"/>
          <w:sz w:val="24"/>
          <w:szCs w:val="24"/>
        </w:rPr>
        <w:t xml:space="preserve"> 201</w:t>
      </w:r>
      <w:r w:rsidR="0022360B" w:rsidRPr="00ED5224">
        <w:rPr>
          <w:bCs w:val="0"/>
          <w:sz w:val="24"/>
          <w:szCs w:val="24"/>
        </w:rPr>
        <w:t>5</w:t>
      </w:r>
      <w:r w:rsidR="00721B30" w:rsidRPr="00ED5224">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ED5224">
        <w:rPr>
          <w:sz w:val="24"/>
          <w:szCs w:val="24"/>
        </w:rPr>
        <w:t>.</w:t>
      </w:r>
      <w:proofErr w:type="gramEnd"/>
    </w:p>
    <w:p w:rsidR="00717F60" w:rsidRPr="00ED5224"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ED5224">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ED5224">
        <w:rPr>
          <w:bCs w:val="0"/>
          <w:sz w:val="24"/>
          <w:szCs w:val="24"/>
        </w:rPr>
        <w:t>ый</w:t>
      </w:r>
      <w:r w:rsidRPr="00ED5224">
        <w:rPr>
          <w:bCs w:val="0"/>
          <w:sz w:val="24"/>
          <w:szCs w:val="24"/>
        </w:rPr>
        <w:t xml:space="preserve"> </w:t>
      </w:r>
      <w:r w:rsidR="00721B30" w:rsidRPr="00ED5224">
        <w:rPr>
          <w:bCs w:val="0"/>
          <w:sz w:val="24"/>
          <w:szCs w:val="24"/>
        </w:rPr>
        <w:t>открытый запрос предложений</w:t>
      </w:r>
      <w:r w:rsidRPr="00ED5224">
        <w:rPr>
          <w:bCs w:val="0"/>
          <w:sz w:val="24"/>
          <w:szCs w:val="24"/>
        </w:rPr>
        <w:t xml:space="preserve"> проводится согласно </w:t>
      </w:r>
      <w:r w:rsidR="004E3ED2" w:rsidRPr="00ED5224">
        <w:rPr>
          <w:bCs w:val="0"/>
          <w:sz w:val="24"/>
          <w:szCs w:val="24"/>
        </w:rPr>
        <w:t xml:space="preserve">Стандарту закупок </w:t>
      </w:r>
      <w:r w:rsidR="00E74632" w:rsidRPr="00ED5224">
        <w:rPr>
          <w:bCs w:val="0"/>
          <w:sz w:val="24"/>
          <w:szCs w:val="24"/>
        </w:rPr>
        <w:t>ПАО</w:t>
      </w:r>
      <w:r w:rsidR="004E3ED2" w:rsidRPr="00ED5224">
        <w:rPr>
          <w:bCs w:val="0"/>
          <w:sz w:val="24"/>
          <w:szCs w:val="24"/>
        </w:rPr>
        <w:t xml:space="preserve"> «</w:t>
      </w:r>
      <w:proofErr w:type="spellStart"/>
      <w:r w:rsidR="004E3ED2" w:rsidRPr="00ED5224">
        <w:rPr>
          <w:bCs w:val="0"/>
          <w:sz w:val="24"/>
          <w:szCs w:val="24"/>
        </w:rPr>
        <w:t>Россети</w:t>
      </w:r>
      <w:proofErr w:type="spellEnd"/>
      <w:r w:rsidR="004E3ED2" w:rsidRPr="00ED5224">
        <w:rPr>
          <w:bCs w:val="0"/>
          <w:sz w:val="24"/>
          <w:szCs w:val="24"/>
        </w:rPr>
        <w:t>»</w:t>
      </w:r>
      <w:r w:rsidRPr="00ED5224">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ED5224">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D5224">
        <w:rPr>
          <w:bCs w:val="0"/>
          <w:sz w:val="24"/>
          <w:szCs w:val="24"/>
        </w:rPr>
        <w:t>Т</w:t>
      </w:r>
      <w:r w:rsidR="004B5EB3" w:rsidRPr="00ED5224">
        <w:rPr>
          <w:bCs w:val="0"/>
          <w:sz w:val="24"/>
          <w:szCs w:val="24"/>
        </w:rPr>
        <w:t>аким образом, данная процедура З</w:t>
      </w:r>
      <w:r w:rsidR="00717F60" w:rsidRPr="00ED5224">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D5224"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D5224">
        <w:rPr>
          <w:sz w:val="24"/>
          <w:szCs w:val="24"/>
        </w:rPr>
        <w:t>Опубликованное в соответствии с п.</w:t>
      </w:r>
      <w:r w:rsidR="00D421AA" w:rsidRPr="00ED5224">
        <w:rPr>
          <w:sz w:val="24"/>
          <w:szCs w:val="24"/>
        </w:rPr>
        <w:t xml:space="preserve"> </w:t>
      </w:r>
      <w:r w:rsidR="009B140B" w:rsidRPr="00ED5224">
        <w:fldChar w:fldCharType="begin"/>
      </w:r>
      <w:r w:rsidR="009B140B" w:rsidRPr="00ED5224">
        <w:instrText xml:space="preserve"> REF _Ref305973033 \r \h  \* MERGEFORMAT </w:instrText>
      </w:r>
      <w:r w:rsidR="009B140B" w:rsidRPr="00ED5224">
        <w:fldChar w:fldCharType="separate"/>
      </w:r>
      <w:r w:rsidR="00622258" w:rsidRPr="00622258">
        <w:rPr>
          <w:sz w:val="24"/>
          <w:szCs w:val="24"/>
        </w:rPr>
        <w:t>3.2</w:t>
      </w:r>
      <w:r w:rsidR="009B140B" w:rsidRPr="00ED5224">
        <w:fldChar w:fldCharType="end"/>
      </w:r>
      <w:r w:rsidRPr="00ED5224">
        <w:rPr>
          <w:sz w:val="24"/>
          <w:szCs w:val="24"/>
        </w:rPr>
        <w:t xml:space="preserve"> </w:t>
      </w:r>
      <w:r w:rsidR="004B5EB3" w:rsidRPr="00ED5224">
        <w:rPr>
          <w:sz w:val="24"/>
          <w:szCs w:val="24"/>
        </w:rPr>
        <w:t>Извещени</w:t>
      </w:r>
      <w:r w:rsidRPr="00ED5224">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D5224">
        <w:rPr>
          <w:sz w:val="24"/>
          <w:szCs w:val="24"/>
        </w:rPr>
        <w:t>Д</w:t>
      </w:r>
      <w:r w:rsidRPr="00ED5224">
        <w:rPr>
          <w:sz w:val="24"/>
          <w:szCs w:val="24"/>
        </w:rPr>
        <w:t xml:space="preserve">окументацией, являются </w:t>
      </w:r>
      <w:r w:rsidRPr="00ED5224">
        <w:rPr>
          <w:bCs w:val="0"/>
          <w:sz w:val="24"/>
          <w:szCs w:val="24"/>
        </w:rPr>
        <w:t xml:space="preserve">приглашением делать оферты и </w:t>
      </w:r>
      <w:r w:rsidRPr="00ED5224">
        <w:rPr>
          <w:sz w:val="24"/>
          <w:szCs w:val="24"/>
        </w:rPr>
        <w:t xml:space="preserve">должны рассматриваться </w:t>
      </w:r>
      <w:r w:rsidR="009C744E" w:rsidRPr="00ED5224">
        <w:rPr>
          <w:sz w:val="24"/>
          <w:szCs w:val="24"/>
        </w:rPr>
        <w:t>Участник</w:t>
      </w:r>
      <w:r w:rsidRPr="00ED5224">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D5224"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D5224">
        <w:rPr>
          <w:sz w:val="24"/>
          <w:szCs w:val="24"/>
        </w:rPr>
        <w:t>Заявк</w:t>
      </w:r>
      <w:r w:rsidR="00717F60" w:rsidRPr="00ED5224">
        <w:rPr>
          <w:sz w:val="24"/>
          <w:szCs w:val="24"/>
        </w:rPr>
        <w:t xml:space="preserve">а </w:t>
      </w:r>
      <w:r w:rsidR="009C744E" w:rsidRPr="00ED5224">
        <w:rPr>
          <w:sz w:val="24"/>
          <w:szCs w:val="24"/>
        </w:rPr>
        <w:t>Участник</w:t>
      </w:r>
      <w:r w:rsidR="00717F60" w:rsidRPr="00ED5224">
        <w:rPr>
          <w:sz w:val="24"/>
          <w:szCs w:val="24"/>
        </w:rPr>
        <w:t xml:space="preserve">а запроса предложений имеет правовой статус оферты и будет рассматриваться Организатором </w:t>
      </w:r>
      <w:r w:rsidR="00717F60" w:rsidRPr="00ED5224">
        <w:rPr>
          <w:bCs w:val="0"/>
          <w:sz w:val="24"/>
          <w:szCs w:val="24"/>
        </w:rPr>
        <w:t>запроса предложений</w:t>
      </w:r>
      <w:r w:rsidR="00717F60" w:rsidRPr="00ED5224">
        <w:rPr>
          <w:sz w:val="24"/>
          <w:szCs w:val="24"/>
        </w:rPr>
        <w:t xml:space="preserve"> в соо</w:t>
      </w:r>
      <w:r w:rsidR="00717F60" w:rsidRPr="00ED5224">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lastRenderedPageBreak/>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3" w:name="__RefHeading__397_1298132286"/>
      <w:bookmarkStart w:id="34" w:name="_Toc449020202"/>
      <w:bookmarkEnd w:id="33"/>
      <w:r w:rsidRPr="00E71A48">
        <w:t>Особые положения в связи с проведением Запроса предложений на ЭТП</w:t>
      </w:r>
      <w:bookmarkEnd w:id="34"/>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E71A48"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r w:rsidR="009B140B">
        <w:fldChar w:fldCharType="begin"/>
      </w:r>
      <w:r w:rsidR="009B140B">
        <w:instrText xml:space="preserve"> REF _Ref191386109 \n \h  \* MERGEFORMAT </w:instrText>
      </w:r>
      <w:r w:rsidR="009B140B">
        <w:fldChar w:fldCharType="separate"/>
      </w:r>
      <w:r w:rsidR="00622258" w:rsidRPr="00622258">
        <w:rPr>
          <w:color w:val="000000"/>
          <w:sz w:val="24"/>
          <w:szCs w:val="24"/>
        </w:rPr>
        <w:t>3.3.2</w:t>
      </w:r>
      <w:r w:rsidR="009B140B">
        <w:fldChar w:fldCharType="end"/>
      </w:r>
      <w:r w:rsidR="00721B30">
        <w:rPr>
          <w:color w:val="000000"/>
          <w:sz w:val="24"/>
          <w:szCs w:val="24"/>
        </w:rPr>
        <w:t>)</w:t>
      </w:r>
      <w:r w:rsidR="00717F60" w:rsidRPr="00E71A48">
        <w:rPr>
          <w:color w:val="000000"/>
          <w:sz w:val="24"/>
          <w:szCs w:val="24"/>
        </w:rPr>
        <w:t xml:space="preserve">. При нарушении этого требования, </w:t>
      </w:r>
      <w:r w:rsidRPr="00E71A48">
        <w:rPr>
          <w:color w:val="000000"/>
          <w:sz w:val="24"/>
          <w:szCs w:val="24"/>
        </w:rPr>
        <w:t>Участник</w:t>
      </w:r>
      <w:r w:rsidR="00717F60" w:rsidRPr="00E71A48">
        <w:rPr>
          <w:color w:val="000000"/>
          <w:sz w:val="24"/>
          <w:szCs w:val="24"/>
        </w:rPr>
        <w:t xml:space="preserve"> </w:t>
      </w:r>
      <w:r w:rsidR="007C0F1C">
        <w:rPr>
          <w:color w:val="000000"/>
          <w:sz w:val="24"/>
          <w:szCs w:val="24"/>
        </w:rPr>
        <w:t>будет</w:t>
      </w:r>
      <w:r w:rsidR="00717F60" w:rsidRPr="00E71A48">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5" w:name="__RefNumPara__1267_443845793"/>
      <w:bookmarkStart w:id="36" w:name="_Toc449020203"/>
      <w:bookmarkEnd w:id="35"/>
      <w:r w:rsidRPr="00E71A48">
        <w:t>Обжалование</w:t>
      </w:r>
      <w:bookmarkEnd w:id="36"/>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9B140B">
        <w:fldChar w:fldCharType="begin"/>
      </w:r>
      <w:r w:rsidR="009B140B">
        <w:instrText xml:space="preserve"> REF _Ref191386164 \r \h  \* MERGEFORMAT </w:instrText>
      </w:r>
      <w:r w:rsidR="009B140B">
        <w:fldChar w:fldCharType="separate"/>
      </w:r>
      <w:r w:rsidR="00622258" w:rsidRPr="00622258">
        <w:rPr>
          <w:sz w:val="24"/>
          <w:szCs w:val="24"/>
        </w:rPr>
        <w:t xml:space="preserve"> 1.4.1 </w:t>
      </w:r>
      <w:r w:rsidR="009B140B">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w:t>
      </w:r>
      <w:r w:rsidRPr="00E71A48">
        <w:rPr>
          <w:sz w:val="24"/>
          <w:szCs w:val="24"/>
        </w:rPr>
        <w:lastRenderedPageBreak/>
        <w:t>предложений своих обязательств, не урегулированные в порядке, предусмотренном п.</w:t>
      </w:r>
      <w:r w:rsidR="009B140B">
        <w:fldChar w:fldCharType="begin"/>
      </w:r>
      <w:r w:rsidR="009B140B">
        <w:instrText xml:space="preserve"> REF _Ref306978606 \r \h  \* MERGEFORMAT </w:instrText>
      </w:r>
      <w:r w:rsidR="009B140B">
        <w:fldChar w:fldCharType="separate"/>
      </w:r>
      <w:r w:rsidR="00622258" w:rsidRPr="00622258">
        <w:rPr>
          <w:sz w:val="24"/>
          <w:szCs w:val="24"/>
        </w:rPr>
        <w:t xml:space="preserve"> 1.4.2 </w:t>
      </w:r>
      <w:r w:rsidR="009B140B">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40" w:name="__RefHeading__401_1298132286"/>
      <w:bookmarkStart w:id="41" w:name="_Toc449020204"/>
      <w:bookmarkEnd w:id="40"/>
      <w:r w:rsidRPr="00E71A48">
        <w:t>Прочие положения</w:t>
      </w:r>
      <w:bookmarkEnd w:id="41"/>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5832CD"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5832CD"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w:t>
      </w:r>
      <w:proofErr w:type="gramStart"/>
      <w:r w:rsidRPr="00E71A48">
        <w:rPr>
          <w:sz w:val="24"/>
          <w:szCs w:val="24"/>
        </w:rPr>
        <w:t>случае</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9B140B">
        <w:fldChar w:fldCharType="begin"/>
      </w:r>
      <w:r w:rsidR="009B140B">
        <w:instrText xml:space="preserve"> REF _Ref306114966 \r \h  \* MERGEFORMAT </w:instrText>
      </w:r>
      <w:r w:rsidR="009B140B">
        <w:fldChar w:fldCharType="separate"/>
      </w:r>
      <w:r w:rsidR="00622258" w:rsidRPr="00622258">
        <w:rPr>
          <w:sz w:val="24"/>
          <w:szCs w:val="24"/>
        </w:rPr>
        <w:t>3.3.11</w:t>
      </w:r>
      <w:r w:rsidR="009B140B">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w:t>
      </w:r>
      <w:proofErr w:type="gramStart"/>
      <w:r w:rsidRPr="00E71A48">
        <w:rPr>
          <w:sz w:val="24"/>
          <w:szCs w:val="24"/>
        </w:rPr>
        <w:t>соответствии</w:t>
      </w:r>
      <w:proofErr w:type="gramEnd"/>
      <w:r w:rsidRPr="00E71A48">
        <w:rPr>
          <w:sz w:val="24"/>
          <w:szCs w:val="24"/>
        </w:rPr>
        <w:t xml:space="preserve">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9020205"/>
      <w:bookmarkStart w:id="53" w:name="_Ref306144164"/>
      <w:r w:rsidRPr="00F647F7">
        <w:t xml:space="preserve">Закупка </w:t>
      </w:r>
      <w:r w:rsidR="00541FAB">
        <w:t>услуг</w:t>
      </w:r>
      <w:r w:rsidRPr="00F647F7">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32282"/>
      <w:bookmarkStart w:id="60" w:name="_Toc440875055"/>
      <w:bookmarkStart w:id="61" w:name="_Toc441131042"/>
      <w:bookmarkStart w:id="62" w:name="_Toc449020206"/>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CA6C37">
        <w:rPr>
          <w:b w:val="0"/>
        </w:rPr>
        <w:fldChar w:fldCharType="begin"/>
      </w:r>
      <w:r w:rsidR="002D4BC6">
        <w:rPr>
          <w:b w:val="0"/>
        </w:rPr>
        <w:instrText xml:space="preserve"> REF _Ref440275279 \r \h </w:instrText>
      </w:r>
      <w:r w:rsidR="00CA6C37">
        <w:rPr>
          <w:b w:val="0"/>
        </w:rPr>
      </w:r>
      <w:r w:rsidR="00CA6C37">
        <w:rPr>
          <w:b w:val="0"/>
        </w:rPr>
        <w:fldChar w:fldCharType="separate"/>
      </w:r>
      <w:r w:rsidR="00622258">
        <w:rPr>
          <w:b w:val="0"/>
        </w:rPr>
        <w:t>1.1.4</w:t>
      </w:r>
      <w:r w:rsidR="00CA6C37">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r w:rsidR="002D4BC6">
        <w:rPr>
          <w:b w:val="0"/>
        </w:rPr>
        <w:t xml:space="preserve"> </w:t>
      </w:r>
    </w:p>
    <w:p w:rsidR="002D4BC6" w:rsidRPr="002D4BC6" w:rsidRDefault="002D4BC6" w:rsidP="00750D4A">
      <w:pPr>
        <w:pStyle w:val="3"/>
        <w:ind w:left="0" w:firstLine="709"/>
        <w:jc w:val="both"/>
        <w:rPr>
          <w:b w:val="0"/>
        </w:rPr>
      </w:pPr>
      <w:bookmarkStart w:id="63" w:name="_Toc440361306"/>
      <w:bookmarkStart w:id="64" w:name="_Toc440376061"/>
      <w:bookmarkStart w:id="65" w:name="_Toc440376188"/>
      <w:bookmarkStart w:id="66" w:name="_Toc440382453"/>
      <w:bookmarkStart w:id="67" w:name="_Toc440447123"/>
      <w:bookmarkStart w:id="68" w:name="_Toc440632283"/>
      <w:bookmarkStart w:id="69" w:name="_Toc440875056"/>
      <w:bookmarkStart w:id="70" w:name="_Toc441131043"/>
      <w:bookmarkStart w:id="71" w:name="_Toc449020207"/>
      <w:r w:rsidRPr="002D4BC6">
        <w:rPr>
          <w:b w:val="0"/>
          <w:szCs w:val="24"/>
        </w:rPr>
        <w:t>В</w:t>
      </w:r>
      <w:r>
        <w:rPr>
          <w:b w:val="0"/>
          <w:szCs w:val="24"/>
        </w:rPr>
        <w:t xml:space="preserve"> </w:t>
      </w:r>
      <w:proofErr w:type="gramStart"/>
      <w:r w:rsidRPr="002D4BC6">
        <w:rPr>
          <w:b w:val="0"/>
          <w:szCs w:val="24"/>
        </w:rPr>
        <w:t>случае</w:t>
      </w:r>
      <w:proofErr w:type="gramEnd"/>
      <w:r w:rsidRPr="002D4BC6">
        <w:rPr>
          <w:b w:val="0"/>
          <w:szCs w:val="24"/>
        </w:rPr>
        <w:t xml:space="preserve"> подачи Заявки на несколько лотов в дополнение к требованиям подраздела </w:t>
      </w:r>
      <w:r w:rsidR="009B140B">
        <w:fldChar w:fldCharType="begin"/>
      </w:r>
      <w:r w:rsidR="009B140B">
        <w:instrText xml:space="preserve"> REF _Ref305973147 \r \h  \* MERGEFORMAT </w:instrText>
      </w:r>
      <w:r w:rsidR="009B140B">
        <w:fldChar w:fldCharType="separate"/>
      </w:r>
      <w:r w:rsidR="00622258" w:rsidRPr="00622258">
        <w:rPr>
          <w:b w:val="0"/>
          <w:szCs w:val="24"/>
        </w:rPr>
        <w:t>3.3</w:t>
      </w:r>
      <w:r w:rsidR="009B140B">
        <w:fldChar w:fldCharType="end"/>
      </w:r>
      <w:r w:rsidRPr="002D4BC6">
        <w:rPr>
          <w:b w:val="0"/>
          <w:szCs w:val="24"/>
        </w:rPr>
        <w:t xml:space="preserve"> должны быть соблюдены следующие требования:</w:t>
      </w:r>
      <w:bookmarkEnd w:id="63"/>
      <w:bookmarkEnd w:id="64"/>
      <w:bookmarkEnd w:id="65"/>
      <w:bookmarkEnd w:id="66"/>
      <w:bookmarkEnd w:id="67"/>
      <w:bookmarkEnd w:id="68"/>
      <w:bookmarkEnd w:id="69"/>
      <w:bookmarkEnd w:id="70"/>
      <w:bookmarkEnd w:id="71"/>
    </w:p>
    <w:p w:rsidR="002D4BC6" w:rsidRPr="002D4BC6" w:rsidRDefault="002D4BC6" w:rsidP="00750D4A">
      <w:pPr>
        <w:pStyle w:val="3"/>
        <w:numPr>
          <w:ilvl w:val="3"/>
          <w:numId w:val="1"/>
        </w:numPr>
        <w:ind w:left="709" w:firstLine="0"/>
        <w:jc w:val="both"/>
        <w:rPr>
          <w:b w:val="0"/>
          <w:szCs w:val="24"/>
        </w:rPr>
      </w:pPr>
      <w:bookmarkStart w:id="72" w:name="_Toc440361307"/>
      <w:bookmarkStart w:id="73" w:name="_Toc440376062"/>
      <w:bookmarkStart w:id="74" w:name="_Toc440376189"/>
      <w:bookmarkStart w:id="75" w:name="_Toc440382454"/>
      <w:bookmarkStart w:id="76" w:name="_Toc440447124"/>
      <w:bookmarkStart w:id="77" w:name="_Toc440632284"/>
      <w:bookmarkStart w:id="78" w:name="_Toc440875057"/>
      <w:bookmarkStart w:id="79" w:name="_Toc441131044"/>
      <w:bookmarkStart w:id="80" w:name="_Toc449020208"/>
      <w:r w:rsidRPr="002D4BC6">
        <w:rPr>
          <w:b w:val="0"/>
          <w:szCs w:val="24"/>
        </w:rPr>
        <w:t xml:space="preserve">Письмо о подаче оферты (подраздел </w:t>
      </w:r>
      <w:r w:rsidR="009B140B">
        <w:fldChar w:fldCharType="begin"/>
      </w:r>
      <w:r w:rsidR="009B140B">
        <w:instrText xml:space="preserve"> REF _Ref55336310 \r \h  \* MERGEFORMAT </w:instrText>
      </w:r>
      <w:r w:rsidR="009B140B">
        <w:fldChar w:fldCharType="separate"/>
      </w:r>
      <w:r w:rsidR="00622258" w:rsidRPr="00622258">
        <w:rPr>
          <w:b w:val="0"/>
          <w:szCs w:val="24"/>
        </w:rPr>
        <w:t>5.1</w:t>
      </w:r>
      <w:r w:rsidR="009B140B">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72"/>
      <w:bookmarkEnd w:id="73"/>
      <w:bookmarkEnd w:id="74"/>
      <w:bookmarkEnd w:id="75"/>
      <w:bookmarkEnd w:id="76"/>
      <w:bookmarkEnd w:id="77"/>
      <w:bookmarkEnd w:id="78"/>
      <w:bookmarkEnd w:id="79"/>
      <w:bookmarkEnd w:id="80"/>
    </w:p>
    <w:p w:rsidR="002D4BC6" w:rsidRPr="00A55420" w:rsidRDefault="002D4BC6" w:rsidP="00750D4A">
      <w:pPr>
        <w:pStyle w:val="3"/>
        <w:numPr>
          <w:ilvl w:val="3"/>
          <w:numId w:val="1"/>
        </w:numPr>
        <w:ind w:left="709" w:firstLine="0"/>
        <w:jc w:val="both"/>
        <w:rPr>
          <w:b w:val="0"/>
          <w:szCs w:val="24"/>
        </w:rPr>
      </w:pPr>
      <w:bookmarkStart w:id="81" w:name="_Toc440361308"/>
      <w:bookmarkStart w:id="82" w:name="_Toc440376063"/>
      <w:bookmarkStart w:id="83" w:name="_Toc440376190"/>
      <w:bookmarkStart w:id="84" w:name="_Toc440382455"/>
      <w:bookmarkStart w:id="85" w:name="_Toc440447125"/>
      <w:bookmarkStart w:id="86" w:name="_Toc440632285"/>
      <w:bookmarkStart w:id="87" w:name="_Toc440875058"/>
      <w:bookmarkStart w:id="88" w:name="_Toc441131045"/>
      <w:bookmarkStart w:id="89" w:name="_Toc449020209"/>
      <w:r w:rsidRPr="00A55420">
        <w:rPr>
          <w:b w:val="0"/>
          <w:szCs w:val="24"/>
        </w:rPr>
        <w:t>Техни</w:t>
      </w:r>
      <w:r w:rsidR="00A55420" w:rsidRPr="00A55420">
        <w:rPr>
          <w:b w:val="0"/>
          <w:szCs w:val="24"/>
        </w:rPr>
        <w:t>ко-коммерческое</w:t>
      </w:r>
      <w:r w:rsidRPr="00A55420">
        <w:rPr>
          <w:b w:val="0"/>
          <w:szCs w:val="24"/>
        </w:rPr>
        <w:t xml:space="preserve"> предложение </w:t>
      </w:r>
      <w:r w:rsidR="007502E0" w:rsidRPr="00A55420">
        <w:rPr>
          <w:b w:val="0"/>
          <w:bCs w:val="0"/>
          <w:spacing w:val="-1"/>
          <w:szCs w:val="24"/>
        </w:rPr>
        <w:t>(</w:t>
      </w:r>
      <w:r w:rsidR="007502E0" w:rsidRPr="00A55420">
        <w:rPr>
          <w:b w:val="0"/>
          <w:bCs w:val="0"/>
          <w:spacing w:val="-2"/>
          <w:szCs w:val="24"/>
        </w:rPr>
        <w:t>под</w:t>
      </w:r>
      <w:r w:rsidR="007502E0" w:rsidRPr="00A55420">
        <w:rPr>
          <w:b w:val="0"/>
          <w:bCs w:val="0"/>
          <w:szCs w:val="24"/>
        </w:rPr>
        <w:t xml:space="preserve">раздел </w:t>
      </w:r>
      <w:r w:rsidR="009B140B" w:rsidRPr="00A55420">
        <w:fldChar w:fldCharType="begin"/>
      </w:r>
      <w:r w:rsidR="009B140B" w:rsidRPr="00A55420">
        <w:instrText xml:space="preserve"> REF _Ref440537086 \r \h  \* MERGEFORMAT </w:instrText>
      </w:r>
      <w:r w:rsidR="009B140B" w:rsidRPr="00A55420">
        <w:fldChar w:fldCharType="separate"/>
      </w:r>
      <w:r w:rsidR="00622258" w:rsidRPr="00622258">
        <w:rPr>
          <w:b w:val="0"/>
          <w:bCs w:val="0"/>
          <w:szCs w:val="24"/>
        </w:rPr>
        <w:t>5.2</w:t>
      </w:r>
      <w:r w:rsidR="009B140B" w:rsidRPr="00A55420">
        <w:fldChar w:fldCharType="end"/>
      </w:r>
      <w:r w:rsidR="007502E0" w:rsidRPr="00A55420">
        <w:rPr>
          <w:b w:val="0"/>
          <w:bCs w:val="0"/>
          <w:spacing w:val="-1"/>
          <w:szCs w:val="24"/>
        </w:rPr>
        <w:t>)</w:t>
      </w:r>
      <w:r w:rsidRPr="00A55420">
        <w:rPr>
          <w:b w:val="0"/>
          <w:szCs w:val="24"/>
        </w:rPr>
        <w:t xml:space="preserve"> </w:t>
      </w:r>
      <w:r w:rsidR="00AE556B" w:rsidRPr="00A55420">
        <w:rPr>
          <w:b w:val="0"/>
          <w:szCs w:val="24"/>
        </w:rPr>
        <w:t xml:space="preserve">и Протокол разногласий к проекту Договора (подраздел </w:t>
      </w:r>
      <w:r w:rsidR="00CA6C37" w:rsidRPr="00A55420">
        <w:rPr>
          <w:b w:val="0"/>
          <w:szCs w:val="24"/>
        </w:rPr>
        <w:fldChar w:fldCharType="begin"/>
      </w:r>
      <w:r w:rsidR="00B8118F" w:rsidRPr="00A55420">
        <w:rPr>
          <w:b w:val="0"/>
          <w:szCs w:val="24"/>
        </w:rPr>
        <w:instrText xml:space="preserve"> REF _Ref440361531 \r \h </w:instrText>
      </w:r>
      <w:r w:rsidR="005F1089" w:rsidRPr="00A55420">
        <w:rPr>
          <w:b w:val="0"/>
          <w:szCs w:val="24"/>
        </w:rPr>
        <w:instrText xml:space="preserve"> \* MERGEFORMAT </w:instrText>
      </w:r>
      <w:r w:rsidR="00CA6C37" w:rsidRPr="00A55420">
        <w:rPr>
          <w:b w:val="0"/>
          <w:szCs w:val="24"/>
        </w:rPr>
      </w:r>
      <w:r w:rsidR="00CA6C37" w:rsidRPr="00A55420">
        <w:rPr>
          <w:b w:val="0"/>
          <w:szCs w:val="24"/>
        </w:rPr>
        <w:fldChar w:fldCharType="separate"/>
      </w:r>
      <w:r w:rsidR="00622258">
        <w:rPr>
          <w:b w:val="0"/>
          <w:szCs w:val="24"/>
        </w:rPr>
        <w:t>5.3</w:t>
      </w:r>
      <w:r w:rsidR="00CA6C37" w:rsidRPr="00A55420">
        <w:rPr>
          <w:b w:val="0"/>
          <w:szCs w:val="24"/>
        </w:rPr>
        <w:fldChar w:fldCharType="end"/>
      </w:r>
      <w:r w:rsidR="00AE556B" w:rsidRPr="00A55420">
        <w:rPr>
          <w:b w:val="0"/>
          <w:szCs w:val="24"/>
        </w:rPr>
        <w:t>)</w:t>
      </w:r>
      <w:r w:rsidRPr="00A55420">
        <w:rPr>
          <w:b w:val="0"/>
          <w:szCs w:val="24"/>
        </w:rPr>
        <w:t xml:space="preserve"> должны быть подготовлены отдельно по каждому из лотов с указанием номера и названия лота.</w:t>
      </w:r>
      <w:bookmarkEnd w:id="81"/>
      <w:bookmarkEnd w:id="82"/>
      <w:bookmarkEnd w:id="83"/>
      <w:bookmarkEnd w:id="84"/>
      <w:bookmarkEnd w:id="85"/>
      <w:bookmarkEnd w:id="86"/>
      <w:bookmarkEnd w:id="87"/>
      <w:bookmarkEnd w:id="88"/>
      <w:bookmarkEnd w:id="89"/>
      <w:r w:rsidR="00AE556B" w:rsidRPr="00A55420">
        <w:rPr>
          <w:b w:val="0"/>
          <w:szCs w:val="24"/>
        </w:rPr>
        <w:t xml:space="preserve"> </w:t>
      </w:r>
    </w:p>
    <w:p w:rsidR="002D4BC6" w:rsidRPr="002D4BC6" w:rsidRDefault="002D4BC6" w:rsidP="00750D4A">
      <w:pPr>
        <w:pStyle w:val="3"/>
        <w:ind w:left="0" w:firstLine="709"/>
        <w:jc w:val="both"/>
        <w:rPr>
          <w:b w:val="0"/>
          <w:szCs w:val="24"/>
        </w:rPr>
      </w:pPr>
      <w:bookmarkStart w:id="90" w:name="_Toc440361310"/>
      <w:bookmarkStart w:id="91" w:name="_Toc440376065"/>
      <w:bookmarkStart w:id="92" w:name="_Toc440376192"/>
      <w:bookmarkStart w:id="93" w:name="_Toc440382457"/>
      <w:bookmarkStart w:id="94" w:name="_Toc440447127"/>
      <w:bookmarkStart w:id="95" w:name="_Toc440632287"/>
      <w:bookmarkStart w:id="96" w:name="_Toc440875060"/>
      <w:bookmarkStart w:id="97" w:name="_Toc441131047"/>
      <w:bookmarkStart w:id="98" w:name="_Toc449020210"/>
      <w:r w:rsidRPr="002D4BC6">
        <w:rPr>
          <w:b w:val="0"/>
          <w:szCs w:val="24"/>
        </w:rPr>
        <w:t xml:space="preserve">Оценка заявок (подраздел </w:t>
      </w:r>
      <w:r w:rsidR="00CA6C37">
        <w:rPr>
          <w:b w:val="0"/>
          <w:szCs w:val="24"/>
        </w:rPr>
        <w:fldChar w:fldCharType="begin"/>
      </w:r>
      <w:r>
        <w:rPr>
          <w:b w:val="0"/>
          <w:szCs w:val="24"/>
        </w:rPr>
        <w:instrText xml:space="preserve"> REF _Ref305973250 \r \h </w:instrText>
      </w:r>
      <w:r w:rsidR="00CA6C37">
        <w:rPr>
          <w:b w:val="0"/>
          <w:szCs w:val="24"/>
        </w:rPr>
      </w:r>
      <w:r w:rsidR="00CA6C37">
        <w:rPr>
          <w:b w:val="0"/>
          <w:szCs w:val="24"/>
        </w:rPr>
        <w:fldChar w:fldCharType="separate"/>
      </w:r>
      <w:r w:rsidR="00622258">
        <w:rPr>
          <w:b w:val="0"/>
          <w:szCs w:val="24"/>
        </w:rPr>
        <w:t>3.5.1</w:t>
      </w:r>
      <w:r w:rsidR="00CA6C37">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CA6C37">
        <w:rPr>
          <w:b w:val="0"/>
          <w:szCs w:val="24"/>
        </w:rPr>
        <w:fldChar w:fldCharType="begin"/>
      </w:r>
      <w:r>
        <w:rPr>
          <w:b w:val="0"/>
          <w:szCs w:val="24"/>
        </w:rPr>
        <w:instrText xml:space="preserve"> REF _Ref303681924 \r \h </w:instrText>
      </w:r>
      <w:r w:rsidR="00CA6C37">
        <w:rPr>
          <w:b w:val="0"/>
          <w:szCs w:val="24"/>
        </w:rPr>
      </w:r>
      <w:r w:rsidR="00CA6C37">
        <w:rPr>
          <w:b w:val="0"/>
          <w:szCs w:val="24"/>
        </w:rPr>
        <w:fldChar w:fldCharType="separate"/>
      </w:r>
      <w:r w:rsidR="00622258">
        <w:rPr>
          <w:b w:val="0"/>
          <w:szCs w:val="24"/>
        </w:rPr>
        <w:t>3.8</w:t>
      </w:r>
      <w:r w:rsidR="00CA6C37">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0"/>
      <w:bookmarkEnd w:id="91"/>
      <w:bookmarkEnd w:id="92"/>
      <w:bookmarkEnd w:id="93"/>
      <w:bookmarkEnd w:id="94"/>
      <w:bookmarkEnd w:id="95"/>
      <w:bookmarkEnd w:id="96"/>
      <w:bookmarkEnd w:id="97"/>
      <w:bookmarkEnd w:id="98"/>
    </w:p>
    <w:p w:rsidR="00E420A2" w:rsidRPr="002D4BC6" w:rsidRDefault="00E420A2" w:rsidP="00750D4A">
      <w:pPr>
        <w:pStyle w:val="3"/>
        <w:ind w:left="0" w:firstLine="709"/>
        <w:jc w:val="both"/>
        <w:rPr>
          <w:b w:val="0"/>
          <w:szCs w:val="24"/>
        </w:rPr>
        <w:sectPr w:rsidR="00E420A2" w:rsidRPr="002D4BC6"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99" w:name="_Проект_договора"/>
      <w:bookmarkStart w:id="100" w:name="_Ref305973574"/>
      <w:bookmarkStart w:id="101" w:name="_Ref440272931"/>
      <w:bookmarkStart w:id="102" w:name="_Ref440274025"/>
      <w:bookmarkStart w:id="103" w:name="_Ref440292752"/>
      <w:bookmarkStart w:id="104" w:name="_Toc449020211"/>
      <w:bookmarkEnd w:id="53"/>
      <w:bookmarkEnd w:id="99"/>
      <w:r w:rsidRPr="006238AF">
        <w:rPr>
          <w:szCs w:val="24"/>
        </w:rPr>
        <w:lastRenderedPageBreak/>
        <w:t xml:space="preserve">Проект </w:t>
      </w:r>
      <w:r w:rsidR="00123C70" w:rsidRPr="006238AF">
        <w:rPr>
          <w:szCs w:val="24"/>
        </w:rPr>
        <w:t>Договор</w:t>
      </w:r>
      <w:r w:rsidRPr="006238AF">
        <w:rPr>
          <w:szCs w:val="24"/>
        </w:rPr>
        <w:t>а</w:t>
      </w:r>
      <w:bookmarkEnd w:id="100"/>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01"/>
      <w:bookmarkEnd w:id="102"/>
      <w:bookmarkEnd w:id="103"/>
      <w:bookmarkEnd w:id="104"/>
    </w:p>
    <w:p w:rsidR="00953802" w:rsidRPr="006238AF" w:rsidRDefault="00216641" w:rsidP="00953802">
      <w:pPr>
        <w:pStyle w:val="2"/>
        <w:tabs>
          <w:tab w:val="clear" w:pos="1700"/>
          <w:tab w:val="left" w:pos="567"/>
        </w:tabs>
        <w:spacing w:line="264" w:lineRule="auto"/>
      </w:pPr>
      <w:bookmarkStart w:id="105" w:name="_Toc449020212"/>
      <w:r w:rsidRPr="006238AF">
        <w:t>Проект договора</w:t>
      </w:r>
      <w:bookmarkEnd w:id="105"/>
    </w:p>
    <w:p w:rsidR="00953802" w:rsidRPr="003803A7" w:rsidRDefault="00953802" w:rsidP="00953802">
      <w:pPr>
        <w:pStyle w:val="3"/>
        <w:ind w:left="0" w:firstLine="709"/>
        <w:jc w:val="both"/>
        <w:rPr>
          <w:b w:val="0"/>
        </w:rPr>
      </w:pPr>
      <w:bookmarkStart w:id="106" w:name="_Toc439238031"/>
      <w:bookmarkStart w:id="107" w:name="_Toc439238153"/>
      <w:bookmarkStart w:id="108" w:name="_Toc439252705"/>
      <w:bookmarkStart w:id="109" w:name="_Toc439323563"/>
      <w:bookmarkStart w:id="110" w:name="_Toc439323679"/>
      <w:bookmarkStart w:id="111" w:name="_Toc440361313"/>
      <w:bookmarkStart w:id="112" w:name="_Toc440376068"/>
      <w:bookmarkStart w:id="113" w:name="_Toc440376195"/>
      <w:bookmarkStart w:id="114" w:name="_Toc440382460"/>
      <w:bookmarkStart w:id="115" w:name="_Toc440447130"/>
      <w:bookmarkStart w:id="116" w:name="_Toc440632290"/>
      <w:bookmarkStart w:id="117" w:name="_Toc440875063"/>
      <w:bookmarkStart w:id="118" w:name="_Toc441131050"/>
      <w:bookmarkStart w:id="119" w:name="_Toc449020213"/>
      <w:r w:rsidRPr="006238AF">
        <w:rPr>
          <w:b w:val="0"/>
        </w:rPr>
        <w:t xml:space="preserve">Проект договора на </w:t>
      </w:r>
      <w:r w:rsidR="005036EF">
        <w:rPr>
          <w:b w:val="0"/>
        </w:rPr>
        <w:t>оказание услуг</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rsidR="00953802" w:rsidRPr="006238AF" w:rsidRDefault="0094713A" w:rsidP="0094713A">
      <w:pPr>
        <w:pStyle w:val="3"/>
        <w:ind w:left="0" w:firstLine="709"/>
        <w:jc w:val="both"/>
        <w:rPr>
          <w:b w:val="0"/>
        </w:rPr>
      </w:pPr>
      <w:bookmarkStart w:id="120" w:name="_Toc439238032"/>
      <w:bookmarkStart w:id="121" w:name="_Toc439238154"/>
      <w:bookmarkStart w:id="122" w:name="_Toc439252706"/>
      <w:bookmarkStart w:id="123" w:name="_Toc439323564"/>
      <w:bookmarkStart w:id="124" w:name="_Toc439323680"/>
      <w:bookmarkStart w:id="125" w:name="_Toc440361314"/>
      <w:bookmarkStart w:id="126" w:name="_Toc440376069"/>
      <w:bookmarkStart w:id="127" w:name="_Toc440376196"/>
      <w:bookmarkStart w:id="128" w:name="_Toc440382461"/>
      <w:bookmarkStart w:id="129" w:name="_Toc440447131"/>
      <w:bookmarkStart w:id="130" w:name="_Toc440632291"/>
      <w:bookmarkStart w:id="131" w:name="_Toc440875064"/>
      <w:bookmarkStart w:id="132" w:name="_Toc441131051"/>
      <w:bookmarkStart w:id="133" w:name="_Toc449020214"/>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CA6C37">
        <w:rPr>
          <w:b w:val="0"/>
        </w:rPr>
        <w:fldChar w:fldCharType="begin"/>
      </w:r>
      <w:r w:rsidR="008D2928">
        <w:rPr>
          <w:b w:val="0"/>
        </w:rPr>
        <w:instrText xml:space="preserve"> REF _Ref93264992 \r \h </w:instrText>
      </w:r>
      <w:r w:rsidR="00CA6C37">
        <w:rPr>
          <w:b w:val="0"/>
        </w:rPr>
      </w:r>
      <w:r w:rsidR="00CA6C37">
        <w:rPr>
          <w:b w:val="0"/>
        </w:rPr>
        <w:fldChar w:fldCharType="separate"/>
      </w:r>
      <w:r w:rsidR="00622258">
        <w:rPr>
          <w:b w:val="0"/>
        </w:rPr>
        <w:t>5.3</w:t>
      </w:r>
      <w:r w:rsidR="00CA6C37">
        <w:rPr>
          <w:b w:val="0"/>
        </w:rPr>
        <w:fldChar w:fldCharType="end"/>
      </w:r>
      <w:r w:rsidRPr="006238AF">
        <w:rPr>
          <w:b w:val="0"/>
        </w:rPr>
        <w:t>) и приложить его к своей Заявке.</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rsidR="0094713A" w:rsidRPr="003303E9" w:rsidRDefault="0094713A" w:rsidP="0094713A">
      <w:pPr>
        <w:pStyle w:val="3"/>
        <w:ind w:left="0" w:firstLine="709"/>
        <w:jc w:val="both"/>
        <w:rPr>
          <w:b w:val="0"/>
        </w:rPr>
      </w:pPr>
      <w:bookmarkStart w:id="134" w:name="_Toc439238033"/>
      <w:bookmarkStart w:id="135" w:name="_Toc439238155"/>
      <w:bookmarkStart w:id="136" w:name="_Toc439252707"/>
      <w:bookmarkStart w:id="137" w:name="_Toc439323565"/>
      <w:bookmarkStart w:id="138" w:name="_Toc439323681"/>
      <w:bookmarkStart w:id="139" w:name="_Toc440361315"/>
      <w:bookmarkStart w:id="140" w:name="_Toc440376070"/>
      <w:bookmarkStart w:id="141" w:name="_Toc440376197"/>
      <w:bookmarkStart w:id="142" w:name="_Toc440382462"/>
      <w:bookmarkStart w:id="143" w:name="_Toc440447132"/>
      <w:bookmarkStart w:id="144" w:name="_Toc440632292"/>
      <w:bookmarkStart w:id="145" w:name="_Toc440875065"/>
      <w:bookmarkStart w:id="146" w:name="_Toc441131052"/>
      <w:bookmarkStart w:id="147" w:name="_Toc449020215"/>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953802" w:rsidRPr="003303E9" w:rsidRDefault="00953802" w:rsidP="00953802">
      <w:pPr>
        <w:pStyle w:val="2"/>
        <w:tabs>
          <w:tab w:val="clear" w:pos="1700"/>
          <w:tab w:val="left" w:pos="567"/>
        </w:tabs>
        <w:spacing w:line="264" w:lineRule="auto"/>
      </w:pPr>
      <w:bookmarkStart w:id="148" w:name="_Toc440875066"/>
      <w:bookmarkStart w:id="149" w:name="_Toc449020216"/>
      <w:r w:rsidRPr="003303E9">
        <w:rPr>
          <w:bCs w:val="0"/>
        </w:rPr>
        <w:t>Антикоррупционная оговорка, включаемая в проект договора</w:t>
      </w:r>
      <w:bookmarkEnd w:id="148"/>
      <w:bookmarkEnd w:id="149"/>
    </w:p>
    <w:p w:rsidR="00953802" w:rsidRPr="003303E9" w:rsidRDefault="0094713A" w:rsidP="0094713A">
      <w:pPr>
        <w:pStyle w:val="3"/>
        <w:ind w:left="0" w:firstLine="709"/>
        <w:jc w:val="both"/>
        <w:rPr>
          <w:b w:val="0"/>
        </w:rPr>
      </w:pPr>
      <w:bookmarkStart w:id="150" w:name="_Toc439238157"/>
      <w:bookmarkStart w:id="151" w:name="_Toc439252709"/>
      <w:bookmarkStart w:id="152" w:name="_Toc439323567"/>
      <w:bookmarkStart w:id="153" w:name="_Toc439323683"/>
      <w:bookmarkStart w:id="154" w:name="_Toc440361317"/>
      <w:bookmarkStart w:id="155" w:name="_Toc440376072"/>
      <w:bookmarkStart w:id="156" w:name="_Toc440376199"/>
      <w:bookmarkStart w:id="157" w:name="_Toc440382464"/>
      <w:bookmarkStart w:id="158" w:name="_Toc440447134"/>
      <w:bookmarkStart w:id="159" w:name="_Toc440632294"/>
      <w:bookmarkStart w:id="160" w:name="_Toc440875067"/>
      <w:bookmarkStart w:id="161" w:name="_Toc441131054"/>
      <w:bookmarkStart w:id="162" w:name="_Toc449020217"/>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CA6C37">
        <w:rPr>
          <w:b w:val="0"/>
        </w:rPr>
        <w:fldChar w:fldCharType="begin"/>
      </w:r>
      <w:r w:rsidR="008D2928">
        <w:rPr>
          <w:b w:val="0"/>
        </w:rPr>
        <w:instrText xml:space="preserve"> REF _Ref440270867 \r \h </w:instrText>
      </w:r>
      <w:r w:rsidR="00CA6C37">
        <w:rPr>
          <w:b w:val="0"/>
        </w:rPr>
      </w:r>
      <w:r w:rsidR="00CA6C37">
        <w:rPr>
          <w:b w:val="0"/>
        </w:rPr>
        <w:fldChar w:fldCharType="separate"/>
      </w:r>
      <w:r w:rsidR="00622258">
        <w:rPr>
          <w:b w:val="0"/>
        </w:rPr>
        <w:t>2.2.3</w:t>
      </w:r>
      <w:r w:rsidR="00CA6C37">
        <w:rPr>
          <w:b w:val="0"/>
        </w:rPr>
        <w:fldChar w:fldCharType="end"/>
      </w:r>
      <w:r w:rsidRPr="003303E9">
        <w:rPr>
          <w:b w:val="0"/>
        </w:rPr>
        <w:t>).</w:t>
      </w:r>
      <w:bookmarkEnd w:id="150"/>
      <w:bookmarkEnd w:id="151"/>
      <w:bookmarkEnd w:id="152"/>
      <w:bookmarkEnd w:id="153"/>
      <w:bookmarkEnd w:id="154"/>
      <w:bookmarkEnd w:id="155"/>
      <w:bookmarkEnd w:id="156"/>
      <w:bookmarkEnd w:id="157"/>
      <w:bookmarkEnd w:id="158"/>
      <w:bookmarkEnd w:id="159"/>
      <w:bookmarkEnd w:id="160"/>
      <w:bookmarkEnd w:id="161"/>
      <w:bookmarkEnd w:id="162"/>
    </w:p>
    <w:p w:rsidR="0094713A" w:rsidRPr="003303E9" w:rsidRDefault="0094713A" w:rsidP="0094713A">
      <w:pPr>
        <w:pStyle w:val="3"/>
        <w:ind w:left="0" w:firstLine="709"/>
        <w:jc w:val="both"/>
        <w:rPr>
          <w:b w:val="0"/>
        </w:rPr>
      </w:pPr>
      <w:bookmarkStart w:id="163" w:name="_Toc439238158"/>
      <w:bookmarkStart w:id="164" w:name="_Toc439252710"/>
      <w:bookmarkStart w:id="165" w:name="_Toc439323568"/>
      <w:bookmarkStart w:id="166" w:name="_Toc439323684"/>
      <w:bookmarkStart w:id="167" w:name="_Toc440361318"/>
      <w:bookmarkStart w:id="168" w:name="_Toc440376073"/>
      <w:bookmarkStart w:id="169" w:name="_Toc440376200"/>
      <w:bookmarkStart w:id="170" w:name="_Toc440382465"/>
      <w:bookmarkStart w:id="171" w:name="_Toc440447135"/>
      <w:bookmarkStart w:id="172" w:name="_Toc440632295"/>
      <w:bookmarkStart w:id="173" w:name="_Toc440875068"/>
      <w:bookmarkStart w:id="174" w:name="_Toc441131055"/>
      <w:bookmarkStart w:id="175" w:name="_Toc449020218"/>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63"/>
      <w:bookmarkEnd w:id="164"/>
      <w:bookmarkEnd w:id="165"/>
      <w:bookmarkEnd w:id="166"/>
      <w:bookmarkEnd w:id="167"/>
      <w:bookmarkEnd w:id="168"/>
      <w:bookmarkEnd w:id="169"/>
      <w:bookmarkEnd w:id="170"/>
      <w:bookmarkEnd w:id="171"/>
      <w:bookmarkEnd w:id="172"/>
      <w:bookmarkEnd w:id="173"/>
      <w:bookmarkEnd w:id="174"/>
      <w:bookmarkEnd w:id="175"/>
    </w:p>
    <w:p w:rsidR="0094713A" w:rsidRPr="003303E9" w:rsidRDefault="0094713A" w:rsidP="0094713A">
      <w:pPr>
        <w:pStyle w:val="3"/>
        <w:ind w:left="0" w:firstLine="709"/>
        <w:jc w:val="both"/>
        <w:rPr>
          <w:b w:val="0"/>
        </w:rPr>
      </w:pPr>
      <w:bookmarkStart w:id="176" w:name="_Toc439238159"/>
      <w:bookmarkStart w:id="177" w:name="_Toc439252711"/>
      <w:bookmarkStart w:id="178" w:name="_Toc439323569"/>
      <w:bookmarkStart w:id="179" w:name="_Toc439323685"/>
      <w:bookmarkStart w:id="180" w:name="_Ref440270867"/>
      <w:bookmarkStart w:id="181" w:name="_Toc440361319"/>
      <w:bookmarkStart w:id="182" w:name="_Toc440376074"/>
      <w:bookmarkStart w:id="183" w:name="_Toc440376201"/>
      <w:bookmarkStart w:id="184" w:name="_Toc440382466"/>
      <w:bookmarkStart w:id="185" w:name="_Toc440447136"/>
      <w:bookmarkStart w:id="186" w:name="_Toc440632296"/>
      <w:bookmarkStart w:id="187" w:name="_Toc440875069"/>
      <w:bookmarkStart w:id="188" w:name="_Toc441131056"/>
      <w:bookmarkStart w:id="189" w:name="_Toc449020219"/>
      <w:r w:rsidRPr="003303E9">
        <w:rPr>
          <w:b w:val="0"/>
        </w:rPr>
        <w:t>Текст Антикоррупционной оговорки:</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xml:space="preserve">В </w:t>
      </w:r>
      <w:proofErr w:type="gramStart"/>
      <w:r w:rsidRPr="00A052DC">
        <w:rPr>
          <w:rFonts w:ascii="Times New Roman" w:hAnsi="Times New Roman"/>
          <w:i/>
          <w:sz w:val="24"/>
        </w:rPr>
        <w:t>случае</w:t>
      </w:r>
      <w:proofErr w:type="gramEnd"/>
      <w:r w:rsidRPr="00A052DC">
        <w:rPr>
          <w:rFonts w:ascii="Times New Roman" w:hAnsi="Times New Roman"/>
          <w:i/>
          <w:sz w:val="24"/>
        </w:rPr>
        <w:t xml:space="preserve">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90" w:name="_Ref303622434"/>
      <w:bookmarkStart w:id="191" w:name="_Ref303624273"/>
      <w:bookmarkStart w:id="192" w:name="_Ref303682476"/>
      <w:bookmarkStart w:id="193" w:name="_Ref303683017"/>
      <w:bookmarkEnd w:id="190"/>
      <w:bookmarkEnd w:id="191"/>
      <w:bookmarkEnd w:id="192"/>
      <w:bookmarkEnd w:id="193"/>
    </w:p>
    <w:p w:rsidR="00717F60" w:rsidRPr="00E71A48" w:rsidRDefault="00717F60" w:rsidP="00E71A48">
      <w:pPr>
        <w:spacing w:line="264" w:lineRule="auto"/>
        <w:rPr>
          <w:sz w:val="24"/>
          <w:szCs w:val="24"/>
        </w:rPr>
        <w:sectPr w:rsidR="00717F60" w:rsidRPr="00E71A48" w:rsidSect="002B0606">
          <w:headerReference w:type="even" r:id="rId30"/>
          <w:headerReference w:type="default" r:id="rId31"/>
          <w:footerReference w:type="even" r:id="rId32"/>
          <w:headerReference w:type="first" r:id="rId33"/>
          <w:footerReference w:type="first" r:id="rId34"/>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94" w:name="_Ref303711222"/>
      <w:bookmarkStart w:id="195" w:name="_Ref311232052"/>
      <w:bookmarkStart w:id="196" w:name="_Toc449020220"/>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94"/>
      <w:r w:rsidR="00D51A0B" w:rsidRPr="00E71A48">
        <w:rPr>
          <w:szCs w:val="24"/>
        </w:rPr>
        <w:t>Заявок</w:t>
      </w:r>
      <w:bookmarkEnd w:id="195"/>
      <w:bookmarkEnd w:id="196"/>
    </w:p>
    <w:p w:rsidR="00717F60" w:rsidRPr="00E71A48" w:rsidRDefault="00717F60" w:rsidP="00E71A48">
      <w:pPr>
        <w:pStyle w:val="2"/>
        <w:tabs>
          <w:tab w:val="clear" w:pos="1700"/>
          <w:tab w:val="left" w:pos="567"/>
        </w:tabs>
        <w:spacing w:line="264" w:lineRule="auto"/>
      </w:pPr>
      <w:bookmarkStart w:id="197" w:name="_Toc449020221"/>
      <w:r w:rsidRPr="00E71A48">
        <w:t xml:space="preserve">Общий порядок проведения </w:t>
      </w:r>
      <w:r w:rsidR="00440928" w:rsidRPr="00E71A48">
        <w:t>З</w:t>
      </w:r>
      <w:r w:rsidRPr="00E71A48">
        <w:t>апроса предложений</w:t>
      </w:r>
      <w:bookmarkEnd w:id="197"/>
    </w:p>
    <w:p w:rsidR="00717F60" w:rsidRPr="00E71A48" w:rsidRDefault="00717F60" w:rsidP="00953802">
      <w:pPr>
        <w:pStyle w:val="3"/>
        <w:rPr>
          <w:bCs w:val="0"/>
          <w:szCs w:val="24"/>
        </w:rPr>
      </w:pPr>
      <w:bookmarkStart w:id="198" w:name="_Toc439323688"/>
      <w:bookmarkStart w:id="199" w:name="_Toc440361322"/>
      <w:bookmarkStart w:id="200" w:name="_Toc440376077"/>
      <w:bookmarkStart w:id="201" w:name="_Toc440376204"/>
      <w:bookmarkStart w:id="202" w:name="_Toc440382469"/>
      <w:bookmarkStart w:id="203" w:name="_Toc440447139"/>
      <w:bookmarkStart w:id="204" w:name="_Toc440632299"/>
      <w:bookmarkStart w:id="205" w:name="_Toc440875072"/>
      <w:bookmarkStart w:id="206" w:name="_Toc441131059"/>
      <w:bookmarkStart w:id="207" w:name="_Toc449020222"/>
      <w:r w:rsidRPr="00E71A48">
        <w:rPr>
          <w:szCs w:val="24"/>
        </w:rPr>
        <w:t>Запрос</w:t>
      </w:r>
      <w:r w:rsidRPr="00E71A48">
        <w:rPr>
          <w:bCs w:val="0"/>
          <w:szCs w:val="24"/>
        </w:rPr>
        <w:t xml:space="preserve"> предложений проводится в следующем порядке:</w:t>
      </w:r>
      <w:bookmarkEnd w:id="198"/>
      <w:bookmarkEnd w:id="199"/>
      <w:bookmarkEnd w:id="200"/>
      <w:bookmarkEnd w:id="201"/>
      <w:bookmarkEnd w:id="202"/>
      <w:bookmarkEnd w:id="203"/>
      <w:bookmarkEnd w:id="204"/>
      <w:bookmarkEnd w:id="205"/>
      <w:bookmarkEnd w:id="206"/>
      <w:bookmarkEnd w:id="207"/>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9B140B">
        <w:fldChar w:fldCharType="begin"/>
      </w:r>
      <w:r w:rsidR="009B140B">
        <w:instrText xml:space="preserve"> REF _Ref305973033 \r \h  \* MERGEFORMAT </w:instrText>
      </w:r>
      <w:r w:rsidR="009B140B">
        <w:fldChar w:fldCharType="separate"/>
      </w:r>
      <w:r w:rsidR="00622258" w:rsidRPr="00622258">
        <w:rPr>
          <w:bCs w:val="0"/>
          <w:sz w:val="24"/>
          <w:szCs w:val="24"/>
        </w:rPr>
        <w:t>3.2</w:t>
      </w:r>
      <w:r w:rsidR="009B140B">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9B140B">
        <w:fldChar w:fldCharType="begin"/>
      </w:r>
      <w:r w:rsidR="009B140B">
        <w:instrText xml:space="preserve"> REF _Ref305973147 \r \h  \* MERGEFORMAT </w:instrText>
      </w:r>
      <w:r w:rsidR="009B140B">
        <w:fldChar w:fldCharType="separate"/>
      </w:r>
      <w:r w:rsidR="00622258" w:rsidRPr="00622258">
        <w:rPr>
          <w:bCs w:val="0"/>
          <w:sz w:val="24"/>
          <w:szCs w:val="24"/>
        </w:rPr>
        <w:t>3.3</w:t>
      </w:r>
      <w:r w:rsidR="009B140B">
        <w:fldChar w:fldCharType="end"/>
      </w:r>
      <w:r w:rsidR="00CA6C37"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CA6C37" w:rsidRPr="00E71A48">
        <w:rPr>
          <w:bCs w:val="0"/>
          <w:sz w:val="24"/>
          <w:szCs w:val="24"/>
        </w:rPr>
      </w:r>
      <w:r w:rsidR="00CA6C37"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8" w:name="__RefNumPara__828_922829174"/>
      <w:bookmarkEnd w:id="208"/>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CA6C37"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CA6C37" w:rsidRPr="00E71A48">
        <w:rPr>
          <w:bCs w:val="0"/>
          <w:sz w:val="24"/>
          <w:szCs w:val="24"/>
        </w:rPr>
      </w:r>
      <w:r w:rsidR="00CA6C37" w:rsidRPr="00E71A48">
        <w:rPr>
          <w:bCs w:val="0"/>
          <w:sz w:val="24"/>
          <w:szCs w:val="24"/>
        </w:rPr>
        <w:fldChar w:fldCharType="end"/>
      </w:r>
      <w:r w:rsidR="009B140B">
        <w:fldChar w:fldCharType="begin"/>
      </w:r>
      <w:r w:rsidR="009B140B">
        <w:instrText xml:space="preserve"> REF _Ref305973214 \r \h  \* MERGEFORMAT </w:instrText>
      </w:r>
      <w:r w:rsidR="009B140B">
        <w:fldChar w:fldCharType="separate"/>
      </w:r>
      <w:r w:rsidR="00622258" w:rsidRPr="00622258">
        <w:rPr>
          <w:bCs w:val="0"/>
          <w:sz w:val="24"/>
          <w:szCs w:val="24"/>
        </w:rPr>
        <w:t>3.4</w:t>
      </w:r>
      <w:r w:rsidR="009B140B">
        <w:fldChar w:fldCharType="end"/>
      </w:r>
      <w:r w:rsidR="00096E9D" w:rsidRPr="00E71A48">
        <w:rPr>
          <w:bCs w:val="0"/>
          <w:sz w:val="24"/>
          <w:szCs w:val="24"/>
        </w:rPr>
        <w:t xml:space="preserve">, </w:t>
      </w:r>
      <w:r w:rsidR="009B140B">
        <w:fldChar w:fldCharType="begin"/>
      </w:r>
      <w:r w:rsidR="009B140B">
        <w:instrText xml:space="preserve"> REF _Ref303683883 \r \h  \* MERGEFORMAT </w:instrText>
      </w:r>
      <w:r w:rsidR="009B140B">
        <w:fldChar w:fldCharType="separate"/>
      </w:r>
      <w:r w:rsidR="00622258" w:rsidRPr="00622258">
        <w:rPr>
          <w:bCs w:val="0"/>
          <w:sz w:val="24"/>
          <w:szCs w:val="24"/>
        </w:rPr>
        <w:t>3.5</w:t>
      </w:r>
      <w:r w:rsidR="009B140B">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9" w:name="__RefNumPara__832_922829174"/>
      <w:bookmarkEnd w:id="209"/>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9B140B">
        <w:fldChar w:fldCharType="begin"/>
      </w:r>
      <w:r w:rsidR="009B140B">
        <w:instrText xml:space="preserve"> REF _Ref305973250 \r \h  \* MERGEFORMAT </w:instrText>
      </w:r>
      <w:r w:rsidR="009B140B">
        <w:fldChar w:fldCharType="separate"/>
      </w:r>
      <w:r w:rsidR="00622258" w:rsidRPr="00622258">
        <w:rPr>
          <w:bCs w:val="0"/>
          <w:sz w:val="24"/>
          <w:szCs w:val="24"/>
        </w:rPr>
        <w:t>3.5</w:t>
      </w:r>
      <w:r w:rsidR="00622258">
        <w:t>.1</w:t>
      </w:r>
      <w:r w:rsidR="009B140B">
        <w:fldChar w:fldCharType="end"/>
      </w:r>
      <w:r w:rsidR="00CA6C37"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CA6C37" w:rsidRPr="00E71A48">
        <w:rPr>
          <w:bCs w:val="0"/>
          <w:sz w:val="24"/>
          <w:szCs w:val="24"/>
        </w:rPr>
      </w:r>
      <w:r w:rsidR="00CA6C37"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10" w:name="__RefNumPara__834_922829174"/>
      <w:bookmarkEnd w:id="210"/>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9B140B">
        <w:fldChar w:fldCharType="begin"/>
      </w:r>
      <w:r w:rsidR="009B140B">
        <w:instrText xml:space="preserve"> REF _Ref303250967 \r \h  \* MERGEFORMAT </w:instrText>
      </w:r>
      <w:r w:rsidR="009B140B">
        <w:fldChar w:fldCharType="separate"/>
      </w:r>
      <w:r w:rsidR="00622258" w:rsidRPr="00622258">
        <w:rPr>
          <w:bCs w:val="0"/>
          <w:sz w:val="24"/>
          <w:szCs w:val="24"/>
        </w:rPr>
        <w:t>3.7</w:t>
      </w:r>
      <w:r w:rsidR="009B140B">
        <w:fldChar w:fldCharType="end"/>
      </w:r>
      <w:r w:rsidR="00CA6C37"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CA6C37" w:rsidRPr="00E71A48">
        <w:rPr>
          <w:bCs w:val="0"/>
          <w:sz w:val="24"/>
          <w:szCs w:val="24"/>
        </w:rPr>
      </w:r>
      <w:r w:rsidR="00CA6C37"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1" w:name="__RefNumPara__836_922829174"/>
      <w:bookmarkEnd w:id="211"/>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9B140B">
        <w:fldChar w:fldCharType="begin"/>
      </w:r>
      <w:r w:rsidR="009B140B">
        <w:instrText xml:space="preserve"> REF _Ref303681924 \r \h  \* MERGEFORMAT </w:instrText>
      </w:r>
      <w:r w:rsidR="009B140B">
        <w:fldChar w:fldCharType="separate"/>
      </w:r>
      <w:r w:rsidR="00622258" w:rsidRPr="00622258">
        <w:rPr>
          <w:bCs w:val="0"/>
          <w:sz w:val="24"/>
          <w:szCs w:val="24"/>
        </w:rPr>
        <w:t>3.8</w:t>
      </w:r>
      <w:r w:rsidR="009B140B">
        <w:fldChar w:fldCharType="end"/>
      </w:r>
      <w:r w:rsidR="00CA6C37"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CA6C37" w:rsidRPr="00E71A48">
        <w:rPr>
          <w:bCs w:val="0"/>
          <w:sz w:val="24"/>
          <w:szCs w:val="24"/>
        </w:rPr>
      </w:r>
      <w:r w:rsidR="00CA6C37"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9B140B">
        <w:fldChar w:fldCharType="begin"/>
      </w:r>
      <w:r w:rsidR="009B140B">
        <w:instrText xml:space="preserve"> REF _Ref303683929 \r \h  \* MERGEFORMAT </w:instrText>
      </w:r>
      <w:r w:rsidR="009B140B">
        <w:fldChar w:fldCharType="separate"/>
      </w:r>
      <w:r w:rsidR="00622258" w:rsidRPr="00622258">
        <w:rPr>
          <w:bCs w:val="0"/>
          <w:sz w:val="24"/>
          <w:szCs w:val="24"/>
        </w:rPr>
        <w:t>3.10</w:t>
      </w:r>
      <w:r w:rsidR="009B140B">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E7342" w:rsidRPr="00CF39D0">
        <w:rPr>
          <w:bCs w:val="0"/>
          <w:sz w:val="24"/>
          <w:szCs w:val="24"/>
        </w:rPr>
        <w:t>Исполнителя</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9B140B">
        <w:fldChar w:fldCharType="begin"/>
      </w:r>
      <w:r w:rsidR="009B140B">
        <w:instrText xml:space="preserve"> REF _Ref306140410 \r \h  \* MERGEFORMAT </w:instrText>
      </w:r>
      <w:r w:rsidR="009B140B">
        <w:fldChar w:fldCharType="separate"/>
      </w:r>
      <w:r w:rsidR="00622258" w:rsidRPr="00622258">
        <w:rPr>
          <w:bCs w:val="0"/>
          <w:sz w:val="24"/>
          <w:szCs w:val="24"/>
        </w:rPr>
        <w:t>3.11</w:t>
      </w:r>
      <w:r w:rsidR="009B140B">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9B140B">
        <w:fldChar w:fldCharType="begin"/>
      </w:r>
      <w:r w:rsidR="009B140B">
        <w:instrText xml:space="preserve"> REF _Ref306140451 \r \h  \* MERGEFORMAT </w:instrText>
      </w:r>
      <w:r w:rsidR="009B140B">
        <w:fldChar w:fldCharType="separate"/>
      </w:r>
      <w:r w:rsidR="00622258" w:rsidRPr="00622258">
        <w:rPr>
          <w:bCs w:val="0"/>
          <w:sz w:val="24"/>
          <w:szCs w:val="24"/>
        </w:rPr>
        <w:t>3.12</w:t>
      </w:r>
      <w:r w:rsidR="009B140B">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12" w:name="_Toc439323689"/>
      <w:bookmarkStart w:id="213" w:name="_Toc440361323"/>
      <w:bookmarkStart w:id="214" w:name="_Toc440376078"/>
      <w:bookmarkStart w:id="215" w:name="_Toc440376205"/>
      <w:bookmarkStart w:id="216" w:name="_Toc440382470"/>
      <w:bookmarkStart w:id="217" w:name="_Toc440447140"/>
      <w:bookmarkStart w:id="218" w:name="_Toc440632300"/>
      <w:bookmarkStart w:id="219" w:name="_Toc440875073"/>
      <w:bookmarkStart w:id="220" w:name="_Toc441131060"/>
      <w:bookmarkStart w:id="221" w:name="_Toc449020223"/>
      <w:r w:rsidRPr="00E71A48">
        <w:rPr>
          <w:szCs w:val="24"/>
          <w:lang w:eastAsia="ru-RU"/>
        </w:rPr>
        <w:t xml:space="preserve">В </w:t>
      </w:r>
      <w:proofErr w:type="gramStart"/>
      <w:r w:rsidRPr="00E71A48">
        <w:rPr>
          <w:bCs w:val="0"/>
          <w:szCs w:val="24"/>
        </w:rPr>
        <w:t>процессе</w:t>
      </w:r>
      <w:proofErr w:type="gramEnd"/>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12"/>
      <w:bookmarkEnd w:id="213"/>
      <w:bookmarkEnd w:id="214"/>
      <w:bookmarkEnd w:id="215"/>
      <w:bookmarkEnd w:id="216"/>
      <w:bookmarkEnd w:id="217"/>
      <w:bookmarkEnd w:id="218"/>
      <w:bookmarkEnd w:id="219"/>
      <w:bookmarkEnd w:id="220"/>
      <w:bookmarkEnd w:id="221"/>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22" w:name="_Ref303250835"/>
      <w:bookmarkStart w:id="223" w:name="_Ref305973033"/>
      <w:bookmarkStart w:id="224" w:name="_Toc449020224"/>
      <w:bookmarkStart w:id="225"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22"/>
      <w:r w:rsidRPr="00E71A48">
        <w:t xml:space="preserve"> по запросу предложений</w:t>
      </w:r>
      <w:bookmarkEnd w:id="223"/>
      <w:bookmarkEnd w:id="224"/>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9B140B">
        <w:fldChar w:fldCharType="begin"/>
      </w:r>
      <w:r w:rsidR="009B140B">
        <w:instrText xml:space="preserve"> REF _Ref302563524 \n \h  \* MERGEFORMAT </w:instrText>
      </w:r>
      <w:r w:rsidR="009B140B">
        <w:fldChar w:fldCharType="separate"/>
      </w:r>
      <w:r w:rsidR="00622258" w:rsidRPr="00622258">
        <w:rPr>
          <w:sz w:val="24"/>
          <w:szCs w:val="24"/>
        </w:rPr>
        <w:t>1.1.1</w:t>
      </w:r>
      <w:r w:rsidR="009B140B">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26" w:name="__RefNumPara__444_922829174"/>
      <w:bookmarkStart w:id="227" w:name="_Ref191386216"/>
      <w:bookmarkStart w:id="228" w:name="_Ref305973147"/>
      <w:bookmarkStart w:id="229" w:name="_Toc449020225"/>
      <w:bookmarkEnd w:id="225"/>
      <w:bookmarkEnd w:id="226"/>
      <w:r w:rsidRPr="00E71A48">
        <w:lastRenderedPageBreak/>
        <w:t xml:space="preserve">Подготовка </w:t>
      </w:r>
      <w:bookmarkEnd w:id="227"/>
      <w:r w:rsidRPr="00E71A48">
        <w:t>Заявок</w:t>
      </w:r>
      <w:bookmarkEnd w:id="228"/>
      <w:bookmarkEnd w:id="229"/>
    </w:p>
    <w:p w:rsidR="00717F60" w:rsidRPr="00E71A48" w:rsidRDefault="00717F60" w:rsidP="00E71A48">
      <w:pPr>
        <w:pStyle w:val="3"/>
        <w:spacing w:line="264" w:lineRule="auto"/>
        <w:rPr>
          <w:szCs w:val="24"/>
        </w:rPr>
      </w:pPr>
      <w:bookmarkStart w:id="230" w:name="_Ref306114638"/>
      <w:bookmarkStart w:id="231" w:name="_Toc440361326"/>
      <w:bookmarkStart w:id="232" w:name="_Toc440376081"/>
      <w:bookmarkStart w:id="233" w:name="_Toc440376208"/>
      <w:bookmarkStart w:id="234" w:name="_Toc440382473"/>
      <w:bookmarkStart w:id="235" w:name="_Toc440447143"/>
      <w:bookmarkStart w:id="236" w:name="_Toc440632303"/>
      <w:bookmarkStart w:id="237" w:name="_Toc440875076"/>
      <w:bookmarkStart w:id="238" w:name="_Toc441131063"/>
      <w:bookmarkStart w:id="239" w:name="_Toc449020226"/>
      <w:r w:rsidRPr="00E71A48">
        <w:rPr>
          <w:szCs w:val="24"/>
        </w:rPr>
        <w:t xml:space="preserve">Общие требования к </w:t>
      </w:r>
      <w:r w:rsidR="004B5EB3" w:rsidRPr="00E71A48">
        <w:rPr>
          <w:szCs w:val="24"/>
        </w:rPr>
        <w:t>Заявк</w:t>
      </w:r>
      <w:r w:rsidRPr="00E71A48">
        <w:rPr>
          <w:szCs w:val="24"/>
        </w:rPr>
        <w:t>е</w:t>
      </w:r>
      <w:bookmarkEnd w:id="230"/>
      <w:bookmarkEnd w:id="231"/>
      <w:bookmarkEnd w:id="232"/>
      <w:bookmarkEnd w:id="233"/>
      <w:bookmarkEnd w:id="234"/>
      <w:bookmarkEnd w:id="235"/>
      <w:bookmarkEnd w:id="236"/>
      <w:bookmarkEnd w:id="237"/>
      <w:bookmarkEnd w:id="238"/>
      <w:bookmarkEnd w:id="239"/>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CA6C37">
        <w:rPr>
          <w:bCs w:val="0"/>
          <w:sz w:val="24"/>
          <w:szCs w:val="24"/>
        </w:rPr>
        <w:fldChar w:fldCharType="begin"/>
      </w:r>
      <w:r w:rsidR="008D2928">
        <w:rPr>
          <w:bCs w:val="0"/>
          <w:sz w:val="24"/>
          <w:szCs w:val="24"/>
        </w:rPr>
        <w:instrText xml:space="preserve"> REF _Ref55336310 \r \h </w:instrText>
      </w:r>
      <w:r w:rsidR="00CA6C37">
        <w:rPr>
          <w:bCs w:val="0"/>
          <w:sz w:val="24"/>
          <w:szCs w:val="24"/>
        </w:rPr>
      </w:r>
      <w:r w:rsidR="00CA6C37">
        <w:rPr>
          <w:bCs w:val="0"/>
          <w:sz w:val="24"/>
          <w:szCs w:val="24"/>
        </w:rPr>
        <w:fldChar w:fldCharType="separate"/>
      </w:r>
      <w:r w:rsidR="00622258">
        <w:rPr>
          <w:bCs w:val="0"/>
          <w:sz w:val="24"/>
          <w:szCs w:val="24"/>
        </w:rPr>
        <w:t>5.1</w:t>
      </w:r>
      <w:r w:rsidR="00CA6C37">
        <w:rPr>
          <w:bCs w:val="0"/>
          <w:sz w:val="24"/>
          <w:szCs w:val="24"/>
        </w:rPr>
        <w:fldChar w:fldCharType="end"/>
      </w:r>
      <w:r w:rsidR="00D80639">
        <w:rPr>
          <w:bCs w:val="0"/>
          <w:sz w:val="24"/>
          <w:szCs w:val="24"/>
          <w:lang w:eastAsia="ru-RU"/>
        </w:rPr>
        <w:t>)</w:t>
      </w:r>
      <w:r w:rsidR="00B71B9D">
        <w:rPr>
          <w:bCs w:val="0"/>
          <w:sz w:val="24"/>
          <w:szCs w:val="24"/>
          <w:lang w:eastAsia="ru-RU"/>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w:t>
      </w:r>
      <w:r w:rsidR="00A55420">
        <w:rPr>
          <w:bCs w:val="0"/>
          <w:spacing w:val="-1"/>
          <w:sz w:val="24"/>
          <w:szCs w:val="24"/>
        </w:rPr>
        <w:t>ко-коммерческое</w:t>
      </w:r>
      <w:r w:rsidRPr="00E71A48">
        <w:rPr>
          <w:bCs w:val="0"/>
          <w:spacing w:val="-1"/>
          <w:sz w:val="24"/>
          <w:szCs w:val="24"/>
        </w:rPr>
        <w:t xml:space="preserve">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CA6C37">
        <w:rPr>
          <w:bCs w:val="0"/>
          <w:sz w:val="24"/>
          <w:szCs w:val="24"/>
        </w:rPr>
        <w:fldChar w:fldCharType="begin"/>
      </w:r>
      <w:r w:rsidR="007502E0">
        <w:rPr>
          <w:bCs w:val="0"/>
          <w:sz w:val="24"/>
          <w:szCs w:val="24"/>
        </w:rPr>
        <w:instrText xml:space="preserve"> REF _Ref440537086 \r \h </w:instrText>
      </w:r>
      <w:r w:rsidR="00CA6C37">
        <w:rPr>
          <w:bCs w:val="0"/>
          <w:sz w:val="24"/>
          <w:szCs w:val="24"/>
        </w:rPr>
      </w:r>
      <w:r w:rsidR="00CA6C37">
        <w:rPr>
          <w:bCs w:val="0"/>
          <w:sz w:val="24"/>
          <w:szCs w:val="24"/>
        </w:rPr>
        <w:fldChar w:fldCharType="separate"/>
      </w:r>
      <w:r w:rsidR="00622258">
        <w:rPr>
          <w:bCs w:val="0"/>
          <w:sz w:val="24"/>
          <w:szCs w:val="24"/>
        </w:rPr>
        <w:t>5.2</w:t>
      </w:r>
      <w:r w:rsidR="00CA6C37">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9B140B">
        <w:fldChar w:fldCharType="begin"/>
      </w:r>
      <w:r w:rsidR="009B140B">
        <w:instrText xml:space="preserve"> REF _Ref191386407 \r \h  \* MERGEFORMAT </w:instrText>
      </w:r>
      <w:r w:rsidR="009B140B">
        <w:fldChar w:fldCharType="separate"/>
      </w:r>
      <w:r w:rsidR="00622258" w:rsidRPr="00622258">
        <w:rPr>
          <w:bCs w:val="0"/>
          <w:sz w:val="24"/>
          <w:szCs w:val="24"/>
        </w:rPr>
        <w:t>3.3.8</w:t>
      </w:r>
      <w:r w:rsidR="009B140B">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CA6C37">
        <w:rPr>
          <w:bCs w:val="0"/>
          <w:sz w:val="24"/>
          <w:szCs w:val="24"/>
        </w:rPr>
        <w:fldChar w:fldCharType="begin"/>
      </w:r>
      <w:r w:rsidR="000A00E6">
        <w:rPr>
          <w:bCs w:val="0"/>
          <w:sz w:val="24"/>
          <w:szCs w:val="24"/>
        </w:rPr>
        <w:instrText xml:space="preserve"> REF _Ref440361610 \r \h </w:instrText>
      </w:r>
      <w:r w:rsidR="00CA6C37">
        <w:rPr>
          <w:bCs w:val="0"/>
          <w:sz w:val="24"/>
          <w:szCs w:val="24"/>
        </w:rPr>
      </w:r>
      <w:r w:rsidR="00CA6C37">
        <w:rPr>
          <w:bCs w:val="0"/>
          <w:sz w:val="24"/>
          <w:szCs w:val="24"/>
        </w:rPr>
        <w:fldChar w:fldCharType="separate"/>
      </w:r>
      <w:r w:rsidR="00622258">
        <w:rPr>
          <w:bCs w:val="0"/>
          <w:sz w:val="24"/>
          <w:szCs w:val="24"/>
        </w:rPr>
        <w:t>5.3</w:t>
      </w:r>
      <w:r w:rsidR="00CA6C37">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40"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40"/>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CA6C37">
        <w:rPr>
          <w:bCs w:val="0"/>
          <w:sz w:val="24"/>
          <w:szCs w:val="24"/>
          <w:lang w:eastAsia="ru-RU"/>
        </w:rPr>
        <w:fldChar w:fldCharType="begin"/>
      </w:r>
      <w:r w:rsidR="00A154B7">
        <w:rPr>
          <w:bCs w:val="0"/>
          <w:sz w:val="24"/>
          <w:szCs w:val="24"/>
          <w:lang w:eastAsia="ru-RU"/>
        </w:rPr>
        <w:instrText xml:space="preserve"> REF _Ref55336310 \r \h </w:instrText>
      </w:r>
      <w:r w:rsidR="00CA6C37">
        <w:rPr>
          <w:bCs w:val="0"/>
          <w:sz w:val="24"/>
          <w:szCs w:val="24"/>
          <w:lang w:eastAsia="ru-RU"/>
        </w:rPr>
      </w:r>
      <w:r w:rsidR="00CA6C37">
        <w:rPr>
          <w:bCs w:val="0"/>
          <w:sz w:val="24"/>
          <w:szCs w:val="24"/>
          <w:lang w:eastAsia="ru-RU"/>
        </w:rPr>
        <w:fldChar w:fldCharType="separate"/>
      </w:r>
      <w:r w:rsidR="00622258">
        <w:rPr>
          <w:bCs w:val="0"/>
          <w:sz w:val="24"/>
          <w:szCs w:val="24"/>
          <w:lang w:eastAsia="ru-RU"/>
        </w:rPr>
        <w:t>5.1</w:t>
      </w:r>
      <w:r w:rsidR="00CA6C37">
        <w:rPr>
          <w:bCs w:val="0"/>
          <w:sz w:val="24"/>
          <w:szCs w:val="24"/>
          <w:lang w:eastAsia="ru-RU"/>
        </w:rPr>
        <w:fldChar w:fldCharType="end"/>
      </w:r>
      <w:r w:rsidRPr="00E35404">
        <w:rPr>
          <w:bCs w:val="0"/>
          <w:sz w:val="24"/>
          <w:szCs w:val="24"/>
        </w:rPr>
        <w:t>);</w:t>
      </w:r>
    </w:p>
    <w:p w:rsidR="00F463E8" w:rsidRDefault="003219E1"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Техни</w:t>
      </w:r>
      <w:r>
        <w:rPr>
          <w:bCs w:val="0"/>
          <w:sz w:val="24"/>
          <w:szCs w:val="24"/>
        </w:rPr>
        <w:t>ко-коммер</w:t>
      </w:r>
      <w:r w:rsidRPr="003E170D">
        <w:rPr>
          <w:bCs w:val="0"/>
          <w:sz w:val="24"/>
          <w:szCs w:val="24"/>
        </w:rPr>
        <w:t xml:space="preserve">ческое предложение </w:t>
      </w:r>
      <w:r w:rsidRPr="00E71A48">
        <w:rPr>
          <w:bCs w:val="0"/>
          <w:spacing w:val="-1"/>
          <w:sz w:val="24"/>
          <w:szCs w:val="24"/>
        </w:rPr>
        <w:t>(</w:t>
      </w:r>
      <w:r>
        <w:rPr>
          <w:bCs w:val="0"/>
          <w:spacing w:val="-2"/>
          <w:sz w:val="24"/>
          <w:szCs w:val="24"/>
        </w:rPr>
        <w:t>под</w:t>
      </w:r>
      <w:r w:rsidRPr="00E71A48">
        <w:rPr>
          <w:bCs w:val="0"/>
          <w:sz w:val="24"/>
          <w:szCs w:val="24"/>
        </w:rPr>
        <w:t>раздел</w:t>
      </w:r>
      <w:r>
        <w:rPr>
          <w:bCs w:val="0"/>
          <w:sz w:val="24"/>
          <w:szCs w:val="24"/>
        </w:rPr>
        <w:t xml:space="preserve"> </w:t>
      </w:r>
      <w:r>
        <w:rPr>
          <w:bCs w:val="0"/>
          <w:sz w:val="24"/>
          <w:szCs w:val="24"/>
        </w:rPr>
        <w:fldChar w:fldCharType="begin"/>
      </w:r>
      <w:r>
        <w:rPr>
          <w:bCs w:val="0"/>
          <w:sz w:val="24"/>
          <w:szCs w:val="24"/>
        </w:rPr>
        <w:instrText xml:space="preserve"> REF _Ref440537086 \r \h </w:instrText>
      </w:r>
      <w:r>
        <w:rPr>
          <w:bCs w:val="0"/>
          <w:sz w:val="24"/>
          <w:szCs w:val="24"/>
        </w:rPr>
      </w:r>
      <w:r>
        <w:rPr>
          <w:bCs w:val="0"/>
          <w:sz w:val="24"/>
          <w:szCs w:val="24"/>
        </w:rPr>
        <w:fldChar w:fldCharType="separate"/>
      </w:r>
      <w:r w:rsidR="00622258">
        <w:rPr>
          <w:bCs w:val="0"/>
          <w:sz w:val="24"/>
          <w:szCs w:val="24"/>
        </w:rPr>
        <w:t>5.2</w:t>
      </w:r>
      <w:r>
        <w:rPr>
          <w:bCs w:val="0"/>
          <w:sz w:val="24"/>
          <w:szCs w:val="24"/>
        </w:rPr>
        <w:fldChar w:fldCharType="end"/>
      </w:r>
      <w:r w:rsidRPr="00E71A48">
        <w:rPr>
          <w:bCs w:val="0"/>
          <w:spacing w:val="-1"/>
          <w:sz w:val="24"/>
          <w:szCs w:val="24"/>
        </w:rPr>
        <w:t>)</w:t>
      </w:r>
      <w:r w:rsidR="00F463E8">
        <w:rPr>
          <w:sz w:val="24"/>
          <w:szCs w:val="24"/>
        </w:rPr>
        <w:t>;</w:t>
      </w:r>
    </w:p>
    <w:p w:rsidR="003219E1" w:rsidRDefault="003219E1"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Pr="00AE556B">
        <w:rPr>
          <w:bCs w:val="0"/>
          <w:sz w:val="24"/>
          <w:szCs w:val="24"/>
        </w:rPr>
        <w:t>к проекту Договора</w:t>
      </w:r>
      <w:r w:rsidRPr="003E170D">
        <w:rPr>
          <w:bCs w:val="0"/>
          <w:sz w:val="24"/>
          <w:szCs w:val="24"/>
        </w:rPr>
        <w:t xml:space="preserve"> (</w:t>
      </w:r>
      <w:r>
        <w:rPr>
          <w:bCs w:val="0"/>
          <w:spacing w:val="-2"/>
          <w:sz w:val="24"/>
          <w:szCs w:val="24"/>
        </w:rPr>
        <w:t>под</w:t>
      </w:r>
      <w:r w:rsidRPr="00E71A48">
        <w:rPr>
          <w:bCs w:val="0"/>
          <w:sz w:val="24"/>
          <w:szCs w:val="24"/>
        </w:rPr>
        <w:t>раздел</w:t>
      </w:r>
      <w:r w:rsidRPr="003E170D">
        <w:rPr>
          <w:bCs w:val="0"/>
          <w:sz w:val="24"/>
          <w:szCs w:val="24"/>
          <w:lang w:eastAsia="ru-RU"/>
        </w:rPr>
        <w:t xml:space="preserve"> </w:t>
      </w:r>
      <w:r>
        <w:rPr>
          <w:bCs w:val="0"/>
          <w:sz w:val="24"/>
          <w:szCs w:val="24"/>
        </w:rPr>
        <w:fldChar w:fldCharType="begin"/>
      </w:r>
      <w:r>
        <w:rPr>
          <w:bCs w:val="0"/>
          <w:sz w:val="24"/>
          <w:szCs w:val="24"/>
        </w:rPr>
        <w:instrText xml:space="preserve"> REF _Ref440361610 \r \h </w:instrText>
      </w:r>
      <w:r>
        <w:rPr>
          <w:bCs w:val="0"/>
          <w:sz w:val="24"/>
          <w:szCs w:val="24"/>
        </w:rPr>
      </w:r>
      <w:r>
        <w:rPr>
          <w:bCs w:val="0"/>
          <w:sz w:val="24"/>
          <w:szCs w:val="24"/>
        </w:rPr>
        <w:fldChar w:fldCharType="separate"/>
      </w:r>
      <w:r w:rsidR="00622258">
        <w:rPr>
          <w:bCs w:val="0"/>
          <w:sz w:val="24"/>
          <w:szCs w:val="24"/>
        </w:rPr>
        <w:t>5.3</w:t>
      </w:r>
      <w:r>
        <w:rPr>
          <w:bCs w:val="0"/>
          <w:sz w:val="24"/>
          <w:szCs w:val="24"/>
        </w:rPr>
        <w:fldChar w:fldCharType="end"/>
      </w:r>
      <w:r w:rsidRPr="003E170D">
        <w:rPr>
          <w:bCs w:val="0"/>
          <w:sz w:val="24"/>
          <w:szCs w:val="24"/>
          <w:lang w:eastAsia="ru-RU"/>
        </w:rPr>
        <w:t>)</w:t>
      </w:r>
      <w:r>
        <w:rPr>
          <w:bCs w:val="0"/>
          <w:sz w:val="24"/>
          <w:szCs w:val="24"/>
          <w:lang w:eastAsia="ru-RU"/>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(подраздел </w:t>
      </w:r>
      <w:r w:rsidR="00CA6C37">
        <w:rPr>
          <w:bCs w:val="0"/>
          <w:sz w:val="24"/>
          <w:szCs w:val="24"/>
        </w:rPr>
        <w:fldChar w:fldCharType="begin"/>
      </w:r>
      <w:r w:rsidR="00D90031">
        <w:rPr>
          <w:bCs w:val="0"/>
          <w:sz w:val="24"/>
          <w:szCs w:val="24"/>
        </w:rPr>
        <w:instrText xml:space="preserve"> REF _Ref306005578 \r \h </w:instrText>
      </w:r>
      <w:r w:rsidR="00CA6C37">
        <w:rPr>
          <w:bCs w:val="0"/>
          <w:sz w:val="24"/>
          <w:szCs w:val="24"/>
        </w:rPr>
      </w:r>
      <w:r w:rsidR="00CA6C37">
        <w:rPr>
          <w:bCs w:val="0"/>
          <w:sz w:val="24"/>
          <w:szCs w:val="24"/>
        </w:rPr>
        <w:fldChar w:fldCharType="separate"/>
      </w:r>
      <w:r w:rsidR="00622258">
        <w:rPr>
          <w:bCs w:val="0"/>
          <w:sz w:val="24"/>
          <w:szCs w:val="24"/>
        </w:rPr>
        <w:t>3.3.8.3</w:t>
      </w:r>
      <w:r w:rsidR="00CA6C37">
        <w:rPr>
          <w:bCs w:val="0"/>
          <w:sz w:val="24"/>
          <w:szCs w:val="24"/>
        </w:rPr>
        <w:fldChar w:fldCharType="end"/>
      </w:r>
      <w:r w:rsidR="00D90031">
        <w:rPr>
          <w:bCs w:val="0"/>
          <w:sz w:val="24"/>
          <w:szCs w:val="24"/>
        </w:rPr>
        <w:t>)</w:t>
      </w:r>
      <w:r w:rsidR="003219E1">
        <w:rPr>
          <w:bCs w:val="0"/>
          <w:sz w:val="24"/>
          <w:szCs w:val="24"/>
        </w:rPr>
        <w:t>.</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41"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у. В </w:t>
      </w:r>
      <w:proofErr w:type="gramStart"/>
      <w:r w:rsidR="00717F60" w:rsidRPr="00E71A48">
        <w:rPr>
          <w:bCs w:val="0"/>
          <w:sz w:val="24"/>
          <w:szCs w:val="24"/>
        </w:rPr>
        <w:t>случае</w:t>
      </w:r>
      <w:proofErr w:type="gramEnd"/>
      <w:r w:rsidR="00717F60" w:rsidRPr="00E71A48">
        <w:rPr>
          <w:bCs w:val="0"/>
          <w:sz w:val="24"/>
          <w:szCs w:val="24"/>
        </w:rPr>
        <w:t xml:space="preserve">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41"/>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CA6C37">
        <w:rPr>
          <w:bCs w:val="0"/>
          <w:sz w:val="24"/>
          <w:szCs w:val="24"/>
        </w:rPr>
        <w:fldChar w:fldCharType="begin"/>
      </w:r>
      <w:r w:rsidR="001F0858">
        <w:rPr>
          <w:bCs w:val="0"/>
          <w:sz w:val="24"/>
          <w:szCs w:val="24"/>
        </w:rPr>
        <w:instrText xml:space="preserve"> REF _Ref440270602 \r \h </w:instrText>
      </w:r>
      <w:r w:rsidR="00CA6C37">
        <w:rPr>
          <w:bCs w:val="0"/>
          <w:sz w:val="24"/>
          <w:szCs w:val="24"/>
        </w:rPr>
      </w:r>
      <w:r w:rsidR="00CA6C37">
        <w:rPr>
          <w:bCs w:val="0"/>
          <w:sz w:val="24"/>
          <w:szCs w:val="24"/>
        </w:rPr>
        <w:fldChar w:fldCharType="separate"/>
      </w:r>
      <w:r w:rsidR="00622258">
        <w:rPr>
          <w:bCs w:val="0"/>
          <w:sz w:val="24"/>
          <w:szCs w:val="24"/>
        </w:rPr>
        <w:t>5</w:t>
      </w:r>
      <w:r w:rsidR="00CA6C37">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9B140B">
        <w:fldChar w:fldCharType="begin"/>
      </w:r>
      <w:r w:rsidR="009B140B">
        <w:instrText xml:space="preserve"> REF _Ref191386419 \n \h  \* MERGEFORMAT </w:instrText>
      </w:r>
      <w:r w:rsidR="009B140B">
        <w:fldChar w:fldCharType="separate"/>
      </w:r>
      <w:r w:rsidR="00622258" w:rsidRPr="00622258">
        <w:rPr>
          <w:bCs w:val="0"/>
          <w:sz w:val="24"/>
          <w:szCs w:val="24"/>
        </w:rPr>
        <w:t>3.3.2</w:t>
      </w:r>
      <w:r w:rsidR="009B140B">
        <w:fldChar w:fldCharType="end"/>
      </w:r>
      <w:r w:rsidR="00717F60" w:rsidRPr="00E71A4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42" w:name="_Ref55279015"/>
      <w:bookmarkStart w:id="243" w:name="_Ref55279017"/>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w:t>
      </w:r>
      <w:proofErr w:type="gramStart"/>
      <w:r w:rsidRPr="000E5AC7">
        <w:rPr>
          <w:bCs w:val="0"/>
          <w:sz w:val="24"/>
          <w:szCs w:val="24"/>
        </w:rPr>
        <w:t>последнем</w:t>
      </w:r>
      <w:proofErr w:type="gramEnd"/>
      <w:r w:rsidRPr="000E5AC7">
        <w:rPr>
          <w:bCs w:val="0"/>
          <w:sz w:val="24"/>
          <w:szCs w:val="24"/>
        </w:rPr>
        <w:t xml:space="preserve"> случае </w:t>
      </w:r>
      <w:r w:rsidR="00C318B5">
        <w:rPr>
          <w:bCs w:val="0"/>
          <w:sz w:val="24"/>
          <w:szCs w:val="24"/>
        </w:rPr>
        <w:t>копия</w:t>
      </w:r>
      <w:r w:rsidRPr="000E5AC7">
        <w:rPr>
          <w:bCs w:val="0"/>
          <w:sz w:val="24"/>
          <w:szCs w:val="24"/>
        </w:rPr>
        <w:t xml:space="preserve"> прикладывается к </w:t>
      </w:r>
      <w:r w:rsidR="00F056E4">
        <w:rPr>
          <w:bCs w:val="0"/>
          <w:sz w:val="24"/>
          <w:szCs w:val="24"/>
        </w:rPr>
        <w:t>Заявке</w:t>
      </w:r>
      <w:r w:rsidRPr="000E5AC7">
        <w:rPr>
          <w:bCs w:val="0"/>
          <w:sz w:val="24"/>
          <w:szCs w:val="24"/>
        </w:rPr>
        <w:t>.</w:t>
      </w:r>
      <w:bookmarkEnd w:id="242"/>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44"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243"/>
      <w:bookmarkEnd w:id="244"/>
    </w:p>
    <w:p w:rsidR="00BD40A3" w:rsidRPr="00ED5224"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D5224">
        <w:rPr>
          <w:sz w:val="24"/>
          <w:szCs w:val="24"/>
        </w:rPr>
        <w:t xml:space="preserve">В </w:t>
      </w:r>
      <w:proofErr w:type="gramStart"/>
      <w:r w:rsidRPr="00ED5224">
        <w:rPr>
          <w:sz w:val="24"/>
          <w:szCs w:val="24"/>
        </w:rPr>
        <w:t>случае</w:t>
      </w:r>
      <w:proofErr w:type="gramEnd"/>
      <w:r w:rsidRPr="00ED5224">
        <w:rPr>
          <w:sz w:val="24"/>
          <w:szCs w:val="24"/>
        </w:rPr>
        <w:t xml:space="preserve"> предоставления ложной информации организатор отклонит </w:t>
      </w:r>
      <w:r w:rsidR="006E2E3F" w:rsidRPr="00ED5224">
        <w:rPr>
          <w:sz w:val="24"/>
          <w:szCs w:val="24"/>
        </w:rPr>
        <w:t>Заявку</w:t>
      </w:r>
      <w:r w:rsidRPr="00ED5224">
        <w:rPr>
          <w:sz w:val="24"/>
          <w:szCs w:val="24"/>
        </w:rPr>
        <w:t xml:space="preserve"> </w:t>
      </w:r>
      <w:r w:rsidR="000E5AC7" w:rsidRPr="00ED5224">
        <w:rPr>
          <w:sz w:val="24"/>
          <w:szCs w:val="24"/>
        </w:rPr>
        <w:t>Участника</w:t>
      </w:r>
      <w:r w:rsidRPr="00ED5224">
        <w:rPr>
          <w:sz w:val="24"/>
          <w:szCs w:val="24"/>
        </w:rPr>
        <w:t xml:space="preserve"> без рассмотрения по существу.</w:t>
      </w:r>
    </w:p>
    <w:p w:rsidR="00BD40A3" w:rsidRPr="00ED5224"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ED5224">
        <w:rPr>
          <w:sz w:val="24"/>
          <w:szCs w:val="24"/>
        </w:rPr>
        <w:t xml:space="preserve">Участник в </w:t>
      </w:r>
      <w:r w:rsidR="003219E1" w:rsidRPr="00ED5224">
        <w:rPr>
          <w:bCs w:val="0"/>
          <w:sz w:val="24"/>
          <w:szCs w:val="24"/>
        </w:rPr>
        <w:t xml:space="preserve">Технико-коммерческом предложении </w:t>
      </w:r>
      <w:r w:rsidR="003219E1" w:rsidRPr="00ED5224">
        <w:rPr>
          <w:bCs w:val="0"/>
          <w:spacing w:val="-1"/>
          <w:sz w:val="24"/>
          <w:szCs w:val="24"/>
        </w:rPr>
        <w:t>(</w:t>
      </w:r>
      <w:r w:rsidR="003219E1" w:rsidRPr="00ED5224">
        <w:rPr>
          <w:bCs w:val="0"/>
          <w:spacing w:val="-2"/>
          <w:sz w:val="24"/>
          <w:szCs w:val="24"/>
        </w:rPr>
        <w:t>под</w:t>
      </w:r>
      <w:r w:rsidR="003219E1" w:rsidRPr="00ED5224">
        <w:rPr>
          <w:bCs w:val="0"/>
          <w:sz w:val="24"/>
          <w:szCs w:val="24"/>
        </w:rPr>
        <w:t xml:space="preserve">раздел </w:t>
      </w:r>
      <w:r w:rsidR="003219E1" w:rsidRPr="00ED5224">
        <w:rPr>
          <w:bCs w:val="0"/>
          <w:sz w:val="24"/>
          <w:szCs w:val="24"/>
        </w:rPr>
        <w:fldChar w:fldCharType="begin"/>
      </w:r>
      <w:r w:rsidR="003219E1" w:rsidRPr="00ED5224">
        <w:rPr>
          <w:bCs w:val="0"/>
          <w:sz w:val="24"/>
          <w:szCs w:val="24"/>
        </w:rPr>
        <w:instrText xml:space="preserve"> REF _Ref440537086 \r \h  \* MERGEFORMAT </w:instrText>
      </w:r>
      <w:r w:rsidR="003219E1" w:rsidRPr="00ED5224">
        <w:rPr>
          <w:bCs w:val="0"/>
          <w:sz w:val="24"/>
          <w:szCs w:val="24"/>
        </w:rPr>
      </w:r>
      <w:r w:rsidR="003219E1" w:rsidRPr="00ED5224">
        <w:rPr>
          <w:bCs w:val="0"/>
          <w:sz w:val="24"/>
          <w:szCs w:val="24"/>
        </w:rPr>
        <w:fldChar w:fldCharType="separate"/>
      </w:r>
      <w:r w:rsidR="00622258">
        <w:rPr>
          <w:bCs w:val="0"/>
          <w:sz w:val="24"/>
          <w:szCs w:val="24"/>
        </w:rPr>
        <w:t>5.2</w:t>
      </w:r>
      <w:r w:rsidR="003219E1" w:rsidRPr="00ED5224">
        <w:rPr>
          <w:bCs w:val="0"/>
          <w:sz w:val="24"/>
          <w:szCs w:val="24"/>
        </w:rPr>
        <w:fldChar w:fldCharType="end"/>
      </w:r>
      <w:r w:rsidR="003219E1" w:rsidRPr="00ED5224">
        <w:rPr>
          <w:bCs w:val="0"/>
          <w:spacing w:val="-1"/>
          <w:sz w:val="24"/>
          <w:szCs w:val="24"/>
        </w:rPr>
        <w:t>)</w:t>
      </w:r>
      <w:r w:rsidRPr="00ED5224">
        <w:rPr>
          <w:sz w:val="24"/>
          <w:szCs w:val="24"/>
        </w:rPr>
        <w:t xml:space="preserve"> должен указать условия оплаты за </w:t>
      </w:r>
      <w:r w:rsidR="00541FAB" w:rsidRPr="00ED5224">
        <w:rPr>
          <w:sz w:val="24"/>
          <w:szCs w:val="24"/>
        </w:rPr>
        <w:t>оказываемые услуги</w:t>
      </w:r>
      <w:r w:rsidRPr="00ED5224">
        <w:rPr>
          <w:sz w:val="24"/>
          <w:szCs w:val="24"/>
        </w:rPr>
        <w:t xml:space="preserve">, условия по срокам </w:t>
      </w:r>
      <w:r w:rsidR="00541FAB" w:rsidRPr="00ED5224">
        <w:rPr>
          <w:sz w:val="24"/>
          <w:szCs w:val="24"/>
        </w:rPr>
        <w:t>оказания услуг</w:t>
      </w:r>
      <w:r w:rsidRPr="00ED5224">
        <w:rPr>
          <w:sz w:val="24"/>
          <w:szCs w:val="24"/>
        </w:rPr>
        <w:t xml:space="preserve">, </w:t>
      </w:r>
      <w:r w:rsidR="00E8753A" w:rsidRPr="00ED5224">
        <w:rPr>
          <w:b/>
          <w:sz w:val="24"/>
          <w:szCs w:val="24"/>
        </w:rPr>
        <w:t>а также другие существенные услови</w:t>
      </w:r>
      <w:r w:rsidR="00E8753A" w:rsidRPr="00ED5224">
        <w:rPr>
          <w:sz w:val="24"/>
          <w:szCs w:val="24"/>
        </w:rPr>
        <w:t xml:space="preserve">я, </w:t>
      </w:r>
      <w:r w:rsidRPr="00ED5224">
        <w:rPr>
          <w:sz w:val="24"/>
          <w:szCs w:val="24"/>
        </w:rPr>
        <w:t xml:space="preserve">не противоречащие условиям, указанным в Письме о </w:t>
      </w:r>
      <w:r w:rsidRPr="00ED5224">
        <w:rPr>
          <w:sz w:val="24"/>
          <w:szCs w:val="24"/>
        </w:rPr>
        <w:lastRenderedPageBreak/>
        <w:t xml:space="preserve">подаче оферты </w:t>
      </w:r>
      <w:r w:rsidR="00B71B9D" w:rsidRPr="00ED5224">
        <w:rPr>
          <w:bCs w:val="0"/>
          <w:spacing w:val="-2"/>
          <w:sz w:val="24"/>
          <w:szCs w:val="24"/>
        </w:rPr>
        <w:t>(</w:t>
      </w:r>
      <w:r w:rsidR="003F3A69" w:rsidRPr="00ED5224">
        <w:rPr>
          <w:bCs w:val="0"/>
          <w:spacing w:val="-2"/>
          <w:sz w:val="24"/>
          <w:szCs w:val="24"/>
        </w:rPr>
        <w:t>под</w:t>
      </w:r>
      <w:r w:rsidR="003F3A69" w:rsidRPr="00ED5224">
        <w:rPr>
          <w:bCs w:val="0"/>
          <w:sz w:val="24"/>
          <w:szCs w:val="24"/>
        </w:rPr>
        <w:t>раздел</w:t>
      </w:r>
      <w:r w:rsidR="00B71B9D" w:rsidRPr="00ED5224">
        <w:rPr>
          <w:bCs w:val="0"/>
          <w:sz w:val="24"/>
          <w:szCs w:val="24"/>
        </w:rPr>
        <w:t xml:space="preserve"> </w:t>
      </w:r>
      <w:r w:rsidR="009B140B" w:rsidRPr="00ED5224">
        <w:fldChar w:fldCharType="begin"/>
      </w:r>
      <w:r w:rsidR="009B140B" w:rsidRPr="00ED5224">
        <w:instrText xml:space="preserve"> REF _Ref55336310 \r \h  \* MERGEFORMAT </w:instrText>
      </w:r>
      <w:r w:rsidR="009B140B" w:rsidRPr="00ED5224">
        <w:fldChar w:fldCharType="separate"/>
      </w:r>
      <w:r w:rsidR="00622258" w:rsidRPr="00622258">
        <w:rPr>
          <w:bCs w:val="0"/>
          <w:sz w:val="24"/>
          <w:szCs w:val="24"/>
        </w:rPr>
        <w:t>5.1</w:t>
      </w:r>
      <w:r w:rsidR="009B140B" w:rsidRPr="00ED5224">
        <w:fldChar w:fldCharType="end"/>
      </w:r>
      <w:r w:rsidR="00B71B9D" w:rsidRPr="00ED5224">
        <w:rPr>
          <w:bCs w:val="0"/>
          <w:sz w:val="24"/>
          <w:szCs w:val="24"/>
          <w:lang w:eastAsia="ru-RU"/>
        </w:rPr>
        <w:t>)</w:t>
      </w:r>
      <w:r w:rsidRPr="00ED5224">
        <w:rPr>
          <w:sz w:val="24"/>
          <w:szCs w:val="24"/>
        </w:rPr>
        <w:t xml:space="preserve">. В </w:t>
      </w:r>
      <w:proofErr w:type="gramStart"/>
      <w:r w:rsidRPr="00ED5224">
        <w:rPr>
          <w:sz w:val="24"/>
          <w:szCs w:val="24"/>
        </w:rPr>
        <w:t>случае</w:t>
      </w:r>
      <w:proofErr w:type="gramEnd"/>
      <w:r w:rsidRPr="00ED5224">
        <w:rPr>
          <w:sz w:val="24"/>
          <w:szCs w:val="24"/>
        </w:rPr>
        <w:t xml:space="preserve"> расхождения данных условий, Акцептом для Заказчика, будут считаться данные</w:t>
      </w:r>
      <w:r w:rsidR="001A5285" w:rsidRPr="00ED5224">
        <w:rPr>
          <w:sz w:val="24"/>
          <w:szCs w:val="24"/>
        </w:rPr>
        <w:t>,</w:t>
      </w:r>
      <w:r w:rsidRPr="00ED5224">
        <w:rPr>
          <w:sz w:val="24"/>
          <w:szCs w:val="24"/>
        </w:rPr>
        <w:t xml:space="preserve"> указанные в Письме о подаче оферты </w:t>
      </w:r>
      <w:r w:rsidR="00B71B9D" w:rsidRPr="00ED5224">
        <w:rPr>
          <w:bCs w:val="0"/>
          <w:spacing w:val="-2"/>
          <w:sz w:val="24"/>
          <w:szCs w:val="24"/>
        </w:rPr>
        <w:t>(</w:t>
      </w:r>
      <w:r w:rsidR="00B71B9D" w:rsidRPr="00ED5224">
        <w:rPr>
          <w:bCs w:val="0"/>
          <w:sz w:val="24"/>
          <w:szCs w:val="24"/>
        </w:rPr>
        <w:t xml:space="preserve">раздел </w:t>
      </w:r>
      <w:r w:rsidR="00CA6C37" w:rsidRPr="00ED5224">
        <w:rPr>
          <w:bCs w:val="0"/>
          <w:sz w:val="24"/>
          <w:szCs w:val="24"/>
        </w:rPr>
        <w:fldChar w:fldCharType="begin"/>
      </w:r>
      <w:r w:rsidR="00B71B9D" w:rsidRPr="00ED5224">
        <w:rPr>
          <w:bCs w:val="0"/>
          <w:sz w:val="24"/>
          <w:szCs w:val="24"/>
        </w:rPr>
        <w:instrText xml:space="preserve"> REF _Ref55336310 \r \h </w:instrText>
      </w:r>
      <w:r w:rsidR="00ED5224">
        <w:rPr>
          <w:bCs w:val="0"/>
          <w:sz w:val="24"/>
          <w:szCs w:val="24"/>
        </w:rPr>
        <w:instrText xml:space="preserve"> \* MERGEFORMAT </w:instrText>
      </w:r>
      <w:r w:rsidR="00CA6C37" w:rsidRPr="00ED5224">
        <w:rPr>
          <w:bCs w:val="0"/>
          <w:sz w:val="24"/>
          <w:szCs w:val="24"/>
        </w:rPr>
      </w:r>
      <w:r w:rsidR="00CA6C37" w:rsidRPr="00ED5224">
        <w:rPr>
          <w:bCs w:val="0"/>
          <w:sz w:val="24"/>
          <w:szCs w:val="24"/>
        </w:rPr>
        <w:fldChar w:fldCharType="separate"/>
      </w:r>
      <w:r w:rsidR="00622258">
        <w:rPr>
          <w:bCs w:val="0"/>
          <w:sz w:val="24"/>
          <w:szCs w:val="24"/>
        </w:rPr>
        <w:t>5.1</w:t>
      </w:r>
      <w:r w:rsidR="00CA6C37" w:rsidRPr="00ED5224">
        <w:rPr>
          <w:bCs w:val="0"/>
          <w:sz w:val="24"/>
          <w:szCs w:val="24"/>
        </w:rPr>
        <w:fldChar w:fldCharType="end"/>
      </w:r>
      <w:r w:rsidR="00B71B9D" w:rsidRPr="00ED5224">
        <w:rPr>
          <w:bCs w:val="0"/>
          <w:sz w:val="24"/>
          <w:szCs w:val="24"/>
          <w:lang w:eastAsia="ru-RU"/>
        </w:rPr>
        <w:t>)</w:t>
      </w:r>
      <w:r w:rsidRPr="00ED5224">
        <w:rPr>
          <w:sz w:val="24"/>
          <w:szCs w:val="24"/>
        </w:rPr>
        <w:t>.</w:t>
      </w:r>
    </w:p>
    <w:p w:rsidR="00717F60" w:rsidRPr="00E71A48" w:rsidRDefault="00717F60" w:rsidP="00E71A48">
      <w:pPr>
        <w:pStyle w:val="3"/>
        <w:spacing w:line="264" w:lineRule="auto"/>
        <w:rPr>
          <w:szCs w:val="24"/>
        </w:rPr>
      </w:pPr>
      <w:bookmarkStart w:id="245" w:name="_Ref115076752"/>
      <w:bookmarkStart w:id="246" w:name="_Ref191386109"/>
      <w:bookmarkStart w:id="247" w:name="_Ref191386419"/>
      <w:bookmarkStart w:id="248" w:name="_Toc440361327"/>
      <w:bookmarkStart w:id="249" w:name="_Toc440376082"/>
      <w:bookmarkStart w:id="250" w:name="_Toc440376209"/>
      <w:bookmarkStart w:id="251" w:name="_Toc440382474"/>
      <w:bookmarkStart w:id="252" w:name="_Toc440447144"/>
      <w:bookmarkStart w:id="253" w:name="_Toc440632304"/>
      <w:bookmarkStart w:id="254" w:name="_Toc440875077"/>
      <w:bookmarkStart w:id="255" w:name="_Toc441131064"/>
      <w:bookmarkStart w:id="256" w:name="_Toc449020227"/>
      <w:r w:rsidRPr="00E71A48">
        <w:rPr>
          <w:szCs w:val="24"/>
        </w:rPr>
        <w:t xml:space="preserve">Порядок подготовки </w:t>
      </w:r>
      <w:r w:rsidR="004B5EB3" w:rsidRPr="00E71A48">
        <w:rPr>
          <w:szCs w:val="24"/>
        </w:rPr>
        <w:t>Заявк</w:t>
      </w:r>
      <w:r w:rsidRPr="00E71A48">
        <w:rPr>
          <w:szCs w:val="24"/>
        </w:rPr>
        <w:t>и через </w:t>
      </w:r>
      <w:bookmarkEnd w:id="245"/>
      <w:bookmarkEnd w:id="246"/>
      <w:bookmarkEnd w:id="247"/>
      <w:r w:rsidRPr="00E71A48">
        <w:rPr>
          <w:szCs w:val="24"/>
        </w:rPr>
        <w:t>ЭТП</w:t>
      </w:r>
      <w:bookmarkEnd w:id="248"/>
      <w:bookmarkEnd w:id="249"/>
      <w:bookmarkEnd w:id="250"/>
      <w:bookmarkEnd w:id="251"/>
      <w:bookmarkEnd w:id="252"/>
      <w:bookmarkEnd w:id="253"/>
      <w:bookmarkEnd w:id="254"/>
      <w:bookmarkEnd w:id="255"/>
      <w:bookmarkEnd w:id="256"/>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57" w:name="_Ref115076807"/>
      <w:bookmarkStart w:id="258" w:name="_Toc440361328"/>
      <w:bookmarkStart w:id="259" w:name="_Toc440376083"/>
      <w:bookmarkStart w:id="260" w:name="_Toc440376210"/>
      <w:bookmarkStart w:id="261" w:name="_Toc440382475"/>
      <w:bookmarkStart w:id="262" w:name="_Toc440447145"/>
      <w:bookmarkStart w:id="263" w:name="_Toc440632305"/>
      <w:bookmarkStart w:id="264" w:name="_Toc440875078"/>
      <w:bookmarkStart w:id="265" w:name="_Toc441131065"/>
      <w:bookmarkStart w:id="266" w:name="_Toc449020228"/>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FA523F" w:rsidRPr="006803F2">
        <w:rPr>
          <w:szCs w:val="24"/>
        </w:rPr>
        <w:t>(бумажной)</w:t>
      </w:r>
      <w:r w:rsidR="00FA523F">
        <w:rPr>
          <w:szCs w:val="24"/>
        </w:rPr>
        <w:t xml:space="preserve"> </w:t>
      </w:r>
      <w:r w:rsidRPr="00E71A48">
        <w:rPr>
          <w:szCs w:val="24"/>
        </w:rPr>
        <w:t>форме</w:t>
      </w:r>
      <w:bookmarkEnd w:id="257"/>
      <w:bookmarkEnd w:id="258"/>
      <w:bookmarkEnd w:id="259"/>
      <w:bookmarkEnd w:id="260"/>
      <w:bookmarkEnd w:id="261"/>
      <w:bookmarkEnd w:id="262"/>
      <w:bookmarkEnd w:id="263"/>
      <w:bookmarkEnd w:id="264"/>
      <w:bookmarkEnd w:id="265"/>
      <w:bookmarkEnd w:id="266"/>
    </w:p>
    <w:p w:rsidR="00717F60" w:rsidRPr="00E71A48"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67" w:name="_Ref191386548"/>
      <w:r>
        <w:rPr>
          <w:bCs w:val="0"/>
          <w:sz w:val="24"/>
          <w:szCs w:val="24"/>
        </w:rPr>
        <w:t xml:space="preserve">Предоставление Участником Заявки в письменной </w:t>
      </w:r>
      <w:r w:rsidR="00FA523F" w:rsidRPr="006803F2">
        <w:rPr>
          <w:sz w:val="24"/>
          <w:szCs w:val="24"/>
        </w:rPr>
        <w:t>(бумажной)</w:t>
      </w:r>
      <w:r w:rsidR="00FA523F">
        <w:rPr>
          <w:sz w:val="24"/>
          <w:szCs w:val="24"/>
        </w:rPr>
        <w:t xml:space="preserve"> </w:t>
      </w:r>
      <w:r>
        <w:rPr>
          <w:bCs w:val="0"/>
          <w:sz w:val="24"/>
          <w:szCs w:val="24"/>
        </w:rPr>
        <w:t>форме не предусмотрено.</w:t>
      </w:r>
      <w:bookmarkEnd w:id="267"/>
    </w:p>
    <w:p w:rsidR="00717F60" w:rsidRPr="00D71E6D" w:rsidRDefault="00717F60" w:rsidP="00E71A48">
      <w:pPr>
        <w:pStyle w:val="3"/>
        <w:spacing w:line="264" w:lineRule="auto"/>
        <w:rPr>
          <w:szCs w:val="24"/>
        </w:rPr>
      </w:pPr>
      <w:bookmarkStart w:id="268" w:name="_Ref306008743"/>
      <w:bookmarkStart w:id="269" w:name="_Toc440361329"/>
      <w:bookmarkStart w:id="270" w:name="_Toc440376084"/>
      <w:bookmarkStart w:id="271" w:name="_Toc440376211"/>
      <w:bookmarkStart w:id="272" w:name="_Toc440382476"/>
      <w:bookmarkStart w:id="273" w:name="_Toc440447146"/>
      <w:bookmarkStart w:id="274" w:name="_Toc440632306"/>
      <w:bookmarkStart w:id="275" w:name="_Toc440875079"/>
      <w:bookmarkStart w:id="276" w:name="_Toc441131066"/>
      <w:bookmarkStart w:id="277" w:name="_Toc449020229"/>
      <w:r w:rsidRPr="00D71E6D">
        <w:rPr>
          <w:szCs w:val="24"/>
        </w:rPr>
        <w:t xml:space="preserve">Требования к сроку действия </w:t>
      </w:r>
      <w:r w:rsidR="004B5EB3" w:rsidRPr="00D71E6D">
        <w:rPr>
          <w:szCs w:val="24"/>
        </w:rPr>
        <w:t>Заявк</w:t>
      </w:r>
      <w:r w:rsidRPr="00D71E6D">
        <w:rPr>
          <w:szCs w:val="24"/>
        </w:rPr>
        <w:t>и</w:t>
      </w:r>
      <w:bookmarkEnd w:id="268"/>
      <w:bookmarkEnd w:id="269"/>
      <w:bookmarkEnd w:id="270"/>
      <w:bookmarkEnd w:id="271"/>
      <w:bookmarkEnd w:id="272"/>
      <w:bookmarkEnd w:id="273"/>
      <w:bookmarkEnd w:id="274"/>
      <w:bookmarkEnd w:id="275"/>
      <w:bookmarkEnd w:id="276"/>
      <w:bookmarkEnd w:id="277"/>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78" w:name="_Ref303683455"/>
      <w:r w:rsidRPr="00D71E6D">
        <w:rPr>
          <w:bCs w:val="0"/>
          <w:sz w:val="24"/>
          <w:szCs w:val="24"/>
        </w:rPr>
        <w:t>Заявк</w:t>
      </w:r>
      <w:r w:rsidR="00717F60" w:rsidRPr="00D71E6D">
        <w:rPr>
          <w:bCs w:val="0"/>
          <w:sz w:val="24"/>
          <w:szCs w:val="24"/>
        </w:rPr>
        <w:t xml:space="preserve">а действительна в течение срока, указанного </w:t>
      </w:r>
      <w:r w:rsidR="009C744E" w:rsidRPr="00D71E6D">
        <w:rPr>
          <w:bCs w:val="0"/>
          <w:sz w:val="24"/>
          <w:szCs w:val="24"/>
        </w:rPr>
        <w:t>Участник</w:t>
      </w:r>
      <w:r w:rsidR="00717F60" w:rsidRPr="00D71E6D">
        <w:rPr>
          <w:bCs w:val="0"/>
          <w:sz w:val="24"/>
          <w:szCs w:val="24"/>
        </w:rPr>
        <w:t xml:space="preserve">ом в письме о подаче оферты. В </w:t>
      </w:r>
      <w:proofErr w:type="gramStart"/>
      <w:r w:rsidR="00717F60" w:rsidRPr="00D71E6D">
        <w:rPr>
          <w:bCs w:val="0"/>
          <w:sz w:val="24"/>
          <w:szCs w:val="24"/>
        </w:rPr>
        <w:t>любом</w:t>
      </w:r>
      <w:proofErr w:type="gramEnd"/>
      <w:r w:rsidR="00717F60" w:rsidRPr="00D71E6D">
        <w:rPr>
          <w:bCs w:val="0"/>
          <w:sz w:val="24"/>
          <w:szCs w:val="24"/>
        </w:rPr>
        <w:t xml:space="preserve"> случае этот срок не должен быть менее </w:t>
      </w:r>
      <w:r w:rsidR="00246801" w:rsidRPr="00D71E6D">
        <w:rPr>
          <w:bCs w:val="0"/>
          <w:sz w:val="24"/>
          <w:szCs w:val="24"/>
        </w:rPr>
        <w:t>90</w:t>
      </w:r>
      <w:r w:rsidR="00717F60" w:rsidRPr="00D71E6D">
        <w:rPr>
          <w:bCs w:val="0"/>
          <w:sz w:val="24"/>
          <w:szCs w:val="24"/>
        </w:rPr>
        <w:t xml:space="preserve"> календарных дней со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r w:rsidR="009B140B">
        <w:fldChar w:fldCharType="begin"/>
      </w:r>
      <w:r w:rsidR="009B140B">
        <w:instrText xml:space="preserve"> REF _Ref440289953 \r \h  \* MERGEFORMAT </w:instrText>
      </w:r>
      <w:r w:rsidR="009B140B">
        <w:fldChar w:fldCharType="separate"/>
      </w:r>
      <w:r w:rsidR="00622258" w:rsidRPr="00622258">
        <w:rPr>
          <w:bCs w:val="0"/>
          <w:sz w:val="24"/>
          <w:szCs w:val="24"/>
        </w:rPr>
        <w:t>3.4.1.3</w:t>
      </w:r>
      <w:r w:rsidR="009B140B">
        <w:fldChar w:fldCharType="end"/>
      </w:r>
      <w:r w:rsidR="00D71E6D" w:rsidRPr="00D71E6D">
        <w:rPr>
          <w:bCs w:val="0"/>
          <w:sz w:val="24"/>
          <w:szCs w:val="24"/>
        </w:rPr>
        <w:t>)</w:t>
      </w:r>
      <w:r w:rsidR="00717F60" w:rsidRPr="00D71E6D">
        <w:rPr>
          <w:bCs w:val="0"/>
          <w:sz w:val="24"/>
          <w:szCs w:val="24"/>
        </w:rPr>
        <w:t>.</w:t>
      </w:r>
      <w:bookmarkEnd w:id="278"/>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79" w:name="_Toc440361330"/>
      <w:bookmarkStart w:id="280" w:name="_Toc440376085"/>
      <w:bookmarkStart w:id="281" w:name="_Toc440376212"/>
      <w:bookmarkStart w:id="282" w:name="_Toc440382477"/>
      <w:bookmarkStart w:id="283" w:name="_Toc440447147"/>
      <w:bookmarkStart w:id="284" w:name="_Toc440632307"/>
      <w:bookmarkStart w:id="285" w:name="_Toc440875080"/>
      <w:bookmarkStart w:id="286" w:name="_Toc441131067"/>
      <w:bookmarkStart w:id="287" w:name="_Toc449020230"/>
      <w:r w:rsidRPr="00E71A48">
        <w:rPr>
          <w:szCs w:val="24"/>
        </w:rPr>
        <w:t xml:space="preserve">Требования к языку </w:t>
      </w:r>
      <w:r w:rsidR="004B5EB3" w:rsidRPr="00E71A48">
        <w:rPr>
          <w:szCs w:val="24"/>
        </w:rPr>
        <w:t>Заявк</w:t>
      </w:r>
      <w:r w:rsidRPr="00E71A48">
        <w:rPr>
          <w:szCs w:val="24"/>
        </w:rPr>
        <w:t>и</w:t>
      </w:r>
      <w:bookmarkEnd w:id="279"/>
      <w:bookmarkEnd w:id="280"/>
      <w:bookmarkEnd w:id="281"/>
      <w:bookmarkEnd w:id="282"/>
      <w:bookmarkEnd w:id="283"/>
      <w:bookmarkEnd w:id="284"/>
      <w:bookmarkEnd w:id="285"/>
      <w:bookmarkEnd w:id="286"/>
      <w:bookmarkEnd w:id="287"/>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88" w:name="_Toc440361331"/>
      <w:bookmarkStart w:id="289" w:name="_Toc440376086"/>
      <w:bookmarkStart w:id="290" w:name="_Toc440376213"/>
      <w:bookmarkStart w:id="291" w:name="_Toc440382478"/>
      <w:bookmarkStart w:id="292" w:name="_Toc440447148"/>
      <w:bookmarkStart w:id="293" w:name="_Toc440632308"/>
      <w:bookmarkStart w:id="294" w:name="_Toc440875081"/>
      <w:bookmarkStart w:id="295" w:name="_Toc441131068"/>
      <w:bookmarkStart w:id="296" w:name="_Toc449020231"/>
      <w:r w:rsidRPr="00E71A48">
        <w:rPr>
          <w:szCs w:val="24"/>
        </w:rPr>
        <w:t xml:space="preserve">Требования к валюте </w:t>
      </w:r>
      <w:r w:rsidR="004B5EB3" w:rsidRPr="00E71A48">
        <w:rPr>
          <w:szCs w:val="24"/>
        </w:rPr>
        <w:t>Заявк</w:t>
      </w:r>
      <w:r w:rsidRPr="00E71A48">
        <w:rPr>
          <w:szCs w:val="24"/>
        </w:rPr>
        <w:t>и</w:t>
      </w:r>
      <w:bookmarkEnd w:id="288"/>
      <w:bookmarkEnd w:id="289"/>
      <w:bookmarkEnd w:id="290"/>
      <w:bookmarkEnd w:id="291"/>
      <w:bookmarkEnd w:id="292"/>
      <w:bookmarkEnd w:id="293"/>
      <w:bookmarkEnd w:id="294"/>
      <w:bookmarkEnd w:id="295"/>
      <w:bookmarkEnd w:id="296"/>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у, должны быть выражены в рублях</w:t>
      </w:r>
      <w:r w:rsidR="00676A76">
        <w:rPr>
          <w:bCs w:val="0"/>
          <w:sz w:val="24"/>
          <w:szCs w:val="24"/>
        </w:rPr>
        <w:t xml:space="preserve">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Pr>
          <w:bCs w:val="0"/>
          <w:sz w:val="24"/>
          <w:szCs w:val="24"/>
        </w:rPr>
        <w:t xml:space="preserve">РФ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рублях </w:t>
      </w:r>
      <w:r w:rsidR="00676A76">
        <w:rPr>
          <w:bCs w:val="0"/>
          <w:sz w:val="24"/>
          <w:szCs w:val="24"/>
        </w:rPr>
        <w:t xml:space="preserve">РФ </w:t>
      </w:r>
      <w:r w:rsidRPr="00E71A48">
        <w:rPr>
          <w:bCs w:val="0"/>
          <w:sz w:val="24"/>
          <w:szCs w:val="24"/>
        </w:rPr>
        <w:t xml:space="preserve">и не подлежит изменению при </w:t>
      </w:r>
      <w:r w:rsidRPr="00E71A48">
        <w:rPr>
          <w:bCs w:val="0"/>
          <w:sz w:val="24"/>
          <w:szCs w:val="24"/>
        </w:rPr>
        <w:lastRenderedPageBreak/>
        <w:t>изменении официального курса валюты.</w:t>
      </w:r>
    </w:p>
    <w:p w:rsidR="00717F60" w:rsidRPr="00C12FA4" w:rsidRDefault="00717F60" w:rsidP="00E71A48">
      <w:pPr>
        <w:pStyle w:val="3"/>
        <w:spacing w:line="264" w:lineRule="auto"/>
        <w:rPr>
          <w:szCs w:val="24"/>
        </w:rPr>
      </w:pPr>
      <w:bookmarkStart w:id="297" w:name="_Toc440361332"/>
      <w:bookmarkStart w:id="298" w:name="_Toc440376087"/>
      <w:bookmarkStart w:id="299" w:name="_Toc440376214"/>
      <w:bookmarkStart w:id="300" w:name="_Toc440382479"/>
      <w:bookmarkStart w:id="301" w:name="_Toc440447149"/>
      <w:bookmarkStart w:id="302" w:name="_Toc440632309"/>
      <w:bookmarkStart w:id="303" w:name="_Toc440875082"/>
      <w:bookmarkStart w:id="304" w:name="_Toc441131069"/>
      <w:bookmarkStart w:id="305" w:name="_Toc449020232"/>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97"/>
      <w:bookmarkEnd w:id="298"/>
      <w:bookmarkEnd w:id="299"/>
      <w:bookmarkEnd w:id="300"/>
      <w:bookmarkEnd w:id="301"/>
      <w:bookmarkEnd w:id="302"/>
      <w:bookmarkEnd w:id="303"/>
      <w:bookmarkEnd w:id="304"/>
      <w:bookmarkEnd w:id="305"/>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931ECE" w:rsidRPr="00ED5224"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ED5224">
        <w:rPr>
          <w:b/>
          <w:bCs w:val="0"/>
          <w:sz w:val="24"/>
          <w:szCs w:val="24"/>
          <w:u w:val="single"/>
        </w:rPr>
        <w:t>По Лоту №1:</w:t>
      </w:r>
      <w:r w:rsidR="00717F60" w:rsidRPr="00ED5224">
        <w:rPr>
          <w:bCs w:val="0"/>
          <w:sz w:val="24"/>
          <w:szCs w:val="24"/>
        </w:rPr>
        <w:t xml:space="preserve"> </w:t>
      </w:r>
    </w:p>
    <w:p w:rsidR="00717F60" w:rsidRDefault="003219E1" w:rsidP="00931ECE">
      <w:pPr>
        <w:pStyle w:val="affffff0"/>
        <w:widowControl w:val="0"/>
        <w:numPr>
          <w:ilvl w:val="4"/>
          <w:numId w:val="25"/>
        </w:numPr>
        <w:shd w:val="clear" w:color="auto" w:fill="FFFFFF"/>
        <w:tabs>
          <w:tab w:val="left" w:pos="1701"/>
        </w:tabs>
        <w:autoSpaceDE w:val="0"/>
        <w:spacing w:after="100" w:line="264" w:lineRule="auto"/>
        <w:ind w:left="1701" w:right="17"/>
        <w:rPr>
          <w:sz w:val="24"/>
          <w:szCs w:val="24"/>
        </w:rPr>
      </w:pPr>
      <w:r w:rsidRPr="00ED5224">
        <w:rPr>
          <w:sz w:val="24"/>
          <w:szCs w:val="24"/>
        </w:rPr>
        <w:t xml:space="preserve">Размер комиссии (процент </w:t>
      </w:r>
      <w:r w:rsidR="00622258" w:rsidRPr="00622258">
        <w:rPr>
          <w:sz w:val="24"/>
          <w:szCs w:val="24"/>
        </w:rPr>
        <w:t>от суммы каждой операции по банковским картам стороннего банка</w:t>
      </w:r>
      <w:r w:rsidRPr="00ED5224">
        <w:rPr>
          <w:sz w:val="24"/>
          <w:szCs w:val="24"/>
        </w:rPr>
        <w:t xml:space="preserve">) – </w:t>
      </w:r>
      <w:r w:rsidRPr="00ED5224">
        <w:rPr>
          <w:b/>
          <w:sz w:val="24"/>
          <w:szCs w:val="24"/>
        </w:rPr>
        <w:t>1,</w:t>
      </w:r>
      <w:r w:rsidR="00622258">
        <w:rPr>
          <w:b/>
          <w:sz w:val="24"/>
          <w:szCs w:val="24"/>
        </w:rPr>
        <w:t>6</w:t>
      </w:r>
      <w:r w:rsidR="00A667C9" w:rsidRPr="00ED5224">
        <w:rPr>
          <w:b/>
          <w:sz w:val="24"/>
          <w:szCs w:val="24"/>
        </w:rPr>
        <w:t>%</w:t>
      </w:r>
      <w:r w:rsidR="00A667C9" w:rsidRPr="00ED5224">
        <w:rPr>
          <w:sz w:val="24"/>
          <w:szCs w:val="24"/>
        </w:rPr>
        <w:t xml:space="preserve"> (одна целая </w:t>
      </w:r>
      <w:r w:rsidR="00622258">
        <w:rPr>
          <w:sz w:val="24"/>
          <w:szCs w:val="24"/>
        </w:rPr>
        <w:t>шесть</w:t>
      </w:r>
      <w:r w:rsidR="00A667C9" w:rsidRPr="00ED5224">
        <w:rPr>
          <w:sz w:val="24"/>
          <w:szCs w:val="24"/>
        </w:rPr>
        <w:t xml:space="preserve"> десятых процента);</w:t>
      </w:r>
    </w:p>
    <w:p w:rsidR="00622258" w:rsidRPr="00ED5224" w:rsidRDefault="00622258" w:rsidP="00931ECE">
      <w:pPr>
        <w:pStyle w:val="affffff0"/>
        <w:widowControl w:val="0"/>
        <w:numPr>
          <w:ilvl w:val="4"/>
          <w:numId w:val="25"/>
        </w:numPr>
        <w:shd w:val="clear" w:color="auto" w:fill="FFFFFF"/>
        <w:tabs>
          <w:tab w:val="left" w:pos="1701"/>
        </w:tabs>
        <w:autoSpaceDE w:val="0"/>
        <w:spacing w:after="100" w:line="264" w:lineRule="auto"/>
        <w:ind w:left="1701" w:right="17"/>
        <w:rPr>
          <w:sz w:val="24"/>
          <w:szCs w:val="24"/>
        </w:rPr>
      </w:pPr>
      <w:r w:rsidRPr="00ED5224">
        <w:rPr>
          <w:sz w:val="24"/>
          <w:szCs w:val="24"/>
        </w:rPr>
        <w:t xml:space="preserve">Размер комиссии (процент </w:t>
      </w:r>
      <w:r w:rsidRPr="00622258">
        <w:rPr>
          <w:sz w:val="24"/>
          <w:szCs w:val="24"/>
        </w:rPr>
        <w:t>от суммы каждой операции по банковским картам банка-эмитента</w:t>
      </w:r>
      <w:r w:rsidRPr="00ED5224">
        <w:rPr>
          <w:sz w:val="24"/>
          <w:szCs w:val="24"/>
        </w:rPr>
        <w:t xml:space="preserve">) – </w:t>
      </w:r>
      <w:r>
        <w:rPr>
          <w:b/>
          <w:sz w:val="24"/>
          <w:szCs w:val="24"/>
        </w:rPr>
        <w:t>0</w:t>
      </w:r>
      <w:r w:rsidRPr="00ED5224">
        <w:rPr>
          <w:b/>
          <w:sz w:val="24"/>
          <w:szCs w:val="24"/>
        </w:rPr>
        <w:t>,8%</w:t>
      </w:r>
      <w:r w:rsidRPr="00ED5224">
        <w:rPr>
          <w:sz w:val="24"/>
          <w:szCs w:val="24"/>
        </w:rPr>
        <w:t xml:space="preserve"> (</w:t>
      </w:r>
      <w:r>
        <w:rPr>
          <w:sz w:val="24"/>
          <w:szCs w:val="24"/>
        </w:rPr>
        <w:t>ноль целых</w:t>
      </w:r>
      <w:r w:rsidRPr="00ED5224">
        <w:rPr>
          <w:sz w:val="24"/>
          <w:szCs w:val="24"/>
        </w:rPr>
        <w:t xml:space="preserve"> восемь десятых процента)</w:t>
      </w:r>
      <w:r>
        <w:rPr>
          <w:sz w:val="24"/>
          <w:szCs w:val="24"/>
        </w:rPr>
        <w:t>;</w:t>
      </w:r>
    </w:p>
    <w:p w:rsidR="00A667C9" w:rsidRPr="00ED5224" w:rsidRDefault="00A667C9" w:rsidP="00931ECE">
      <w:pPr>
        <w:pStyle w:val="affffff0"/>
        <w:widowControl w:val="0"/>
        <w:numPr>
          <w:ilvl w:val="4"/>
          <w:numId w:val="25"/>
        </w:numPr>
        <w:shd w:val="clear" w:color="auto" w:fill="FFFFFF"/>
        <w:tabs>
          <w:tab w:val="left" w:pos="1701"/>
        </w:tabs>
        <w:autoSpaceDE w:val="0"/>
        <w:spacing w:after="100" w:line="264" w:lineRule="auto"/>
        <w:ind w:left="1701" w:right="17"/>
        <w:rPr>
          <w:sz w:val="24"/>
          <w:szCs w:val="24"/>
        </w:rPr>
      </w:pPr>
      <w:r w:rsidRPr="00ED5224">
        <w:rPr>
          <w:sz w:val="24"/>
          <w:szCs w:val="24"/>
        </w:rPr>
        <w:t xml:space="preserve">Максимальный общий (суммарный) размер комиссии, полученной Участником за весь срок действия договора - </w:t>
      </w:r>
      <w:r w:rsidRPr="00ED5224">
        <w:rPr>
          <w:b/>
          <w:sz w:val="24"/>
          <w:szCs w:val="24"/>
        </w:rPr>
        <w:t>7 930 000</w:t>
      </w:r>
      <w:r w:rsidRPr="00ED5224">
        <w:rPr>
          <w:sz w:val="24"/>
          <w:szCs w:val="24"/>
        </w:rPr>
        <w:t xml:space="preserve"> (Семь миллионов девятьсот тридцать тысяч) рублей 00 копеек РФ, НДС</w:t>
      </w:r>
      <w:r w:rsidR="009C5508" w:rsidRPr="00ED5224">
        <w:rPr>
          <w:sz w:val="24"/>
          <w:szCs w:val="24"/>
        </w:rPr>
        <w:t xml:space="preserve"> не облагается.</w:t>
      </w:r>
    </w:p>
    <w:p w:rsidR="004F657D" w:rsidRPr="00ED5224"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D5224">
        <w:rPr>
          <w:sz w:val="24"/>
          <w:szCs w:val="24"/>
        </w:rPr>
        <w:t>Организатор отклонит Заявку Участника только на том основании, что предложенная Участником цена</w:t>
      </w:r>
      <w:r w:rsidR="008C7C55" w:rsidRPr="00ED5224">
        <w:rPr>
          <w:sz w:val="24"/>
          <w:szCs w:val="24"/>
        </w:rPr>
        <w:t xml:space="preserve"> (размер комиссии)</w:t>
      </w:r>
      <w:r w:rsidRPr="00ED5224">
        <w:rPr>
          <w:sz w:val="24"/>
          <w:szCs w:val="24"/>
        </w:rPr>
        <w:t xml:space="preserve"> превышает установленную начальную (максимальную) цену </w:t>
      </w:r>
      <w:r w:rsidR="008C7C55" w:rsidRPr="00ED5224">
        <w:rPr>
          <w:sz w:val="24"/>
          <w:szCs w:val="24"/>
        </w:rPr>
        <w:t xml:space="preserve">(размер комиссии, </w:t>
      </w:r>
      <w:r w:rsidR="002E0DAC">
        <w:rPr>
          <w:sz w:val="24"/>
          <w:szCs w:val="24"/>
        </w:rPr>
        <w:t>п</w:t>
      </w:r>
      <w:r w:rsidR="008C7C55" w:rsidRPr="00ED5224">
        <w:rPr>
          <w:sz w:val="24"/>
          <w:szCs w:val="24"/>
        </w:rPr>
        <w:t>. 3.7.1.1.1</w:t>
      </w:r>
      <w:r w:rsidR="002E0DAC">
        <w:rPr>
          <w:sz w:val="24"/>
          <w:szCs w:val="24"/>
        </w:rPr>
        <w:t xml:space="preserve"> и/или п.</w:t>
      </w:r>
      <w:r w:rsidR="002E0DAC" w:rsidRPr="00ED5224">
        <w:rPr>
          <w:sz w:val="24"/>
          <w:szCs w:val="24"/>
        </w:rPr>
        <w:t>3.7.1.1.</w:t>
      </w:r>
      <w:r w:rsidR="002E0DAC">
        <w:rPr>
          <w:sz w:val="24"/>
          <w:szCs w:val="24"/>
        </w:rPr>
        <w:t>2</w:t>
      </w:r>
      <w:r w:rsidR="008C7C55" w:rsidRPr="00ED5224">
        <w:rPr>
          <w:sz w:val="24"/>
          <w:szCs w:val="24"/>
        </w:rPr>
        <w:t>)</w:t>
      </w:r>
      <w:r w:rsidR="004F657D" w:rsidRPr="00ED5224">
        <w:rPr>
          <w:bCs w:val="0"/>
          <w:sz w:val="24"/>
          <w:szCs w:val="24"/>
        </w:rPr>
        <w:t>.</w:t>
      </w:r>
    </w:p>
    <w:p w:rsidR="008C7C55" w:rsidRPr="00ED5224" w:rsidRDefault="008C7C55"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D5224">
        <w:rPr>
          <w:sz w:val="24"/>
          <w:szCs w:val="24"/>
        </w:rPr>
        <w:t>Максимальный общий (суммарный) размер комиссии, указанный в п. 3.3.7.1.</w:t>
      </w:r>
      <w:r w:rsidR="00622258">
        <w:rPr>
          <w:sz w:val="24"/>
          <w:szCs w:val="24"/>
        </w:rPr>
        <w:t>3</w:t>
      </w:r>
      <w:r w:rsidRPr="00ED5224">
        <w:rPr>
          <w:sz w:val="24"/>
          <w:szCs w:val="24"/>
        </w:rPr>
        <w:t>, является ценой заключаемого договора. Максимальный общий (суммарный) размер комиссии</w:t>
      </w:r>
      <w:r w:rsidRPr="00ED5224">
        <w:rPr>
          <w:bCs w:val="0"/>
          <w:sz w:val="24"/>
          <w:szCs w:val="24"/>
        </w:rPr>
        <w:t xml:space="preserve"> в письме о подаче оферты </w:t>
      </w:r>
      <w:r w:rsidRPr="00ED5224">
        <w:rPr>
          <w:bCs w:val="0"/>
          <w:spacing w:val="-2"/>
          <w:sz w:val="24"/>
          <w:szCs w:val="24"/>
        </w:rPr>
        <w:t>(под</w:t>
      </w:r>
      <w:r w:rsidRPr="00ED5224">
        <w:rPr>
          <w:bCs w:val="0"/>
          <w:sz w:val="24"/>
          <w:szCs w:val="24"/>
        </w:rPr>
        <w:t xml:space="preserve">раздел </w:t>
      </w:r>
      <w:r w:rsidRPr="00ED5224">
        <w:rPr>
          <w:bCs w:val="0"/>
          <w:sz w:val="24"/>
          <w:szCs w:val="24"/>
        </w:rPr>
        <w:fldChar w:fldCharType="begin"/>
      </w:r>
      <w:r w:rsidRPr="00ED5224">
        <w:rPr>
          <w:bCs w:val="0"/>
          <w:sz w:val="24"/>
          <w:szCs w:val="24"/>
        </w:rPr>
        <w:instrText xml:space="preserve"> REF _Ref55336310 \r \h  \* MERGEFORMAT </w:instrText>
      </w:r>
      <w:r w:rsidRPr="00ED5224">
        <w:rPr>
          <w:bCs w:val="0"/>
          <w:sz w:val="24"/>
          <w:szCs w:val="24"/>
        </w:rPr>
      </w:r>
      <w:r w:rsidRPr="00ED5224">
        <w:rPr>
          <w:bCs w:val="0"/>
          <w:sz w:val="24"/>
          <w:szCs w:val="24"/>
        </w:rPr>
        <w:fldChar w:fldCharType="separate"/>
      </w:r>
      <w:r w:rsidR="00622258">
        <w:rPr>
          <w:bCs w:val="0"/>
          <w:sz w:val="24"/>
          <w:szCs w:val="24"/>
        </w:rPr>
        <w:t>5.1</w:t>
      </w:r>
      <w:r w:rsidRPr="00ED5224">
        <w:rPr>
          <w:bCs w:val="0"/>
          <w:sz w:val="24"/>
          <w:szCs w:val="24"/>
        </w:rPr>
        <w:fldChar w:fldCharType="end"/>
      </w:r>
      <w:r w:rsidRPr="00ED5224">
        <w:rPr>
          <w:bCs w:val="0"/>
          <w:sz w:val="24"/>
          <w:szCs w:val="24"/>
          <w:lang w:eastAsia="ru-RU"/>
        </w:rPr>
        <w:t>)</w:t>
      </w:r>
      <w:r w:rsidRPr="00ED5224">
        <w:rPr>
          <w:bCs w:val="0"/>
          <w:sz w:val="24"/>
          <w:szCs w:val="24"/>
        </w:rPr>
        <w:t xml:space="preserve">, поданной Участником, должен соответствовать </w:t>
      </w:r>
      <w:r w:rsidRPr="00ED5224">
        <w:rPr>
          <w:sz w:val="24"/>
          <w:szCs w:val="24"/>
        </w:rPr>
        <w:t>Максимальному общему (суммарному) размеру комиссии</w:t>
      </w:r>
      <w:r w:rsidRPr="00ED5224">
        <w:rPr>
          <w:bCs w:val="0"/>
          <w:sz w:val="24"/>
          <w:szCs w:val="24"/>
        </w:rPr>
        <w:t xml:space="preserve">, </w:t>
      </w:r>
      <w:r w:rsidRPr="00ED5224">
        <w:rPr>
          <w:sz w:val="24"/>
          <w:szCs w:val="24"/>
        </w:rPr>
        <w:t>указанному в п.3.3.7.1.</w:t>
      </w:r>
      <w:r w:rsidR="00622258">
        <w:rPr>
          <w:sz w:val="24"/>
          <w:szCs w:val="24"/>
        </w:rPr>
        <w:t>3</w:t>
      </w:r>
      <w:r w:rsidRPr="00ED5224">
        <w:rPr>
          <w:sz w:val="24"/>
          <w:szCs w:val="24"/>
        </w:rPr>
        <w:t>.</w:t>
      </w:r>
      <w:r w:rsidRPr="00ED5224">
        <w:rPr>
          <w:bCs w:val="0"/>
          <w:sz w:val="24"/>
          <w:szCs w:val="24"/>
        </w:rPr>
        <w:t xml:space="preserve"> В противном </w:t>
      </w:r>
      <w:proofErr w:type="gramStart"/>
      <w:r w:rsidRPr="00ED5224">
        <w:rPr>
          <w:bCs w:val="0"/>
          <w:sz w:val="24"/>
          <w:szCs w:val="24"/>
        </w:rPr>
        <w:t>случае</w:t>
      </w:r>
      <w:proofErr w:type="gramEnd"/>
      <w:r w:rsidRPr="00ED5224">
        <w:rPr>
          <w:bCs w:val="0"/>
          <w:sz w:val="24"/>
          <w:szCs w:val="24"/>
        </w:rPr>
        <w:t xml:space="preserve"> Заявка Участника будет отклонена без рассмотрения по существу.</w:t>
      </w:r>
    </w:p>
    <w:p w:rsidR="004F657D" w:rsidRPr="00ED5224"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D5224">
        <w:rPr>
          <w:bCs w:val="0"/>
          <w:sz w:val="24"/>
          <w:szCs w:val="24"/>
        </w:rPr>
        <w:t xml:space="preserve">В </w:t>
      </w:r>
      <w:proofErr w:type="gramStart"/>
      <w:r w:rsidRPr="00ED5224">
        <w:rPr>
          <w:bCs w:val="0"/>
          <w:sz w:val="24"/>
          <w:szCs w:val="24"/>
        </w:rPr>
        <w:t>рамках</w:t>
      </w:r>
      <w:proofErr w:type="gramEnd"/>
      <w:r w:rsidRPr="00ED5224">
        <w:rPr>
          <w:bCs w:val="0"/>
          <w:sz w:val="24"/>
          <w:szCs w:val="24"/>
        </w:rPr>
        <w:t xml:space="preserve"> оценочной стадии, предусмотренной  пунктом </w:t>
      </w:r>
      <w:r w:rsidR="00CA6C37" w:rsidRPr="00ED5224">
        <w:rPr>
          <w:bCs w:val="0"/>
          <w:sz w:val="24"/>
          <w:szCs w:val="24"/>
        </w:rPr>
        <w:fldChar w:fldCharType="begin"/>
      </w:r>
      <w:r w:rsidR="003F3A69" w:rsidRPr="00ED5224">
        <w:rPr>
          <w:bCs w:val="0"/>
          <w:sz w:val="24"/>
          <w:szCs w:val="24"/>
        </w:rPr>
        <w:instrText xml:space="preserve"> REF _Ref306138385 \r \h </w:instrText>
      </w:r>
      <w:r w:rsidR="000B3D01" w:rsidRPr="00ED5224">
        <w:rPr>
          <w:bCs w:val="0"/>
          <w:sz w:val="24"/>
          <w:szCs w:val="24"/>
        </w:rPr>
        <w:instrText xml:space="preserve"> \* MERGEFORMAT </w:instrText>
      </w:r>
      <w:r w:rsidR="00CA6C37" w:rsidRPr="00ED5224">
        <w:rPr>
          <w:bCs w:val="0"/>
          <w:sz w:val="24"/>
          <w:szCs w:val="24"/>
        </w:rPr>
      </w:r>
      <w:r w:rsidR="00CA6C37" w:rsidRPr="00ED5224">
        <w:rPr>
          <w:bCs w:val="0"/>
          <w:sz w:val="24"/>
          <w:szCs w:val="24"/>
        </w:rPr>
        <w:fldChar w:fldCharType="separate"/>
      </w:r>
      <w:r w:rsidR="00622258">
        <w:rPr>
          <w:bCs w:val="0"/>
          <w:sz w:val="24"/>
          <w:szCs w:val="24"/>
        </w:rPr>
        <w:t>3.6.4</w:t>
      </w:r>
      <w:r w:rsidR="00CA6C37" w:rsidRPr="00ED5224">
        <w:rPr>
          <w:bCs w:val="0"/>
          <w:sz w:val="24"/>
          <w:szCs w:val="24"/>
        </w:rPr>
        <w:fldChar w:fldCharType="end"/>
      </w:r>
      <w:r w:rsidRPr="00ED5224">
        <w:rPr>
          <w:bCs w:val="0"/>
          <w:sz w:val="24"/>
          <w:szCs w:val="24"/>
        </w:rPr>
        <w:t xml:space="preserve"> настоящей Документации, Закупочная комиссия оценивает и сопоставляет стоимость Заявки</w:t>
      </w:r>
      <w:r w:rsidR="009C5508" w:rsidRPr="00ED5224">
        <w:rPr>
          <w:bCs w:val="0"/>
          <w:sz w:val="24"/>
          <w:szCs w:val="24"/>
        </w:rPr>
        <w:t xml:space="preserve"> (размер комиссии)</w:t>
      </w:r>
      <w:r w:rsidRPr="00ED5224">
        <w:rPr>
          <w:bCs w:val="0"/>
          <w:sz w:val="24"/>
          <w:szCs w:val="24"/>
        </w:rPr>
        <w:t xml:space="preserve"> </w:t>
      </w:r>
      <w:r w:rsidR="009C5508" w:rsidRPr="00ED5224">
        <w:rPr>
          <w:bCs w:val="0"/>
          <w:sz w:val="24"/>
          <w:szCs w:val="24"/>
        </w:rPr>
        <w:t>в процентах</w:t>
      </w:r>
      <w:r w:rsidRPr="00ED5224">
        <w:rPr>
          <w:bCs w:val="0"/>
          <w:sz w:val="24"/>
          <w:szCs w:val="24"/>
        </w:rPr>
        <w:t>.</w:t>
      </w:r>
    </w:p>
    <w:p w:rsidR="002A5B42" w:rsidRPr="00E71A48" w:rsidRDefault="00717F60" w:rsidP="00E71A48">
      <w:pPr>
        <w:pStyle w:val="3"/>
        <w:spacing w:line="264" w:lineRule="auto"/>
        <w:rPr>
          <w:szCs w:val="24"/>
        </w:rPr>
      </w:pPr>
      <w:bookmarkStart w:id="306" w:name="_Ref191386407"/>
      <w:bookmarkStart w:id="307" w:name="_Ref191386526"/>
      <w:bookmarkStart w:id="308" w:name="_Toc440361333"/>
      <w:bookmarkStart w:id="309" w:name="_Toc440376088"/>
      <w:bookmarkStart w:id="310" w:name="_Toc440376215"/>
      <w:bookmarkStart w:id="311" w:name="_Toc440382480"/>
      <w:bookmarkStart w:id="312" w:name="_Toc440447150"/>
      <w:bookmarkStart w:id="313" w:name="_Toc440632310"/>
      <w:bookmarkStart w:id="314" w:name="_Toc440875083"/>
      <w:bookmarkStart w:id="315" w:name="_Toc441131070"/>
      <w:bookmarkStart w:id="316" w:name="_Toc449020233"/>
      <w:bookmarkStart w:id="317"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306"/>
      <w:bookmarkEnd w:id="307"/>
      <w:bookmarkEnd w:id="308"/>
      <w:bookmarkEnd w:id="309"/>
      <w:bookmarkEnd w:id="310"/>
      <w:bookmarkEnd w:id="311"/>
      <w:bookmarkEnd w:id="312"/>
      <w:bookmarkEnd w:id="313"/>
      <w:bookmarkEnd w:id="314"/>
      <w:bookmarkEnd w:id="315"/>
      <w:bookmarkEnd w:id="316"/>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8" w:name="_Ref93090116"/>
      <w:bookmarkStart w:id="319" w:name="_Ref191386482"/>
      <w:bookmarkStart w:id="320" w:name="_Ref440291364"/>
      <w:bookmarkEnd w:id="317"/>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18"/>
      <w:r w:rsidRPr="00E71A48">
        <w:rPr>
          <w:bCs w:val="0"/>
          <w:sz w:val="24"/>
          <w:szCs w:val="24"/>
        </w:rPr>
        <w:t>:</w:t>
      </w:r>
      <w:bookmarkStart w:id="321" w:name="_Ref306004833"/>
      <w:bookmarkEnd w:id="319"/>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лицо. </w:t>
      </w:r>
      <w:proofErr w:type="gramStart"/>
      <w:r w:rsidR="00362EA4" w:rsidRPr="00362EA4">
        <w:rPr>
          <w:bCs w:val="0"/>
          <w:sz w:val="24"/>
          <w:szCs w:val="24"/>
        </w:rPr>
        <w:t xml:space="preserve">Дополнительные требования к </w:t>
      </w:r>
      <w:r w:rsidR="00362EA4">
        <w:rPr>
          <w:bCs w:val="0"/>
          <w:sz w:val="24"/>
          <w:szCs w:val="24"/>
        </w:rPr>
        <w:t>соисполнителям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9B140B">
        <w:fldChar w:fldCharType="begin"/>
      </w:r>
      <w:r w:rsidR="009B140B">
        <w:instrText xml:space="preserve"> REF _Ref191386451 \n \h  \* MERGEFORMAT </w:instrText>
      </w:r>
      <w:r w:rsidR="009B140B">
        <w:fldChar w:fldCharType="separate"/>
      </w:r>
      <w:r w:rsidR="00622258" w:rsidRPr="00622258">
        <w:rPr>
          <w:bCs w:val="0"/>
          <w:sz w:val="24"/>
          <w:szCs w:val="24"/>
        </w:rPr>
        <w:t>3.3.9</w:t>
      </w:r>
      <w:r w:rsidR="009B140B">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частникам и порядку подтверждения их соответствия установленным требованиям приведены в пункте</w:t>
      </w:r>
      <w:r w:rsidR="001A63D5">
        <w:rPr>
          <w:bCs w:val="0"/>
          <w:sz w:val="24"/>
          <w:szCs w:val="24"/>
        </w:rPr>
        <w:t xml:space="preserve"> </w:t>
      </w:r>
      <w:r w:rsidR="00CA6C37">
        <w:rPr>
          <w:bCs w:val="0"/>
          <w:sz w:val="24"/>
          <w:szCs w:val="24"/>
        </w:rPr>
        <w:fldChar w:fldCharType="begin"/>
      </w:r>
      <w:r w:rsidR="001A63D5">
        <w:rPr>
          <w:bCs w:val="0"/>
          <w:sz w:val="24"/>
          <w:szCs w:val="24"/>
        </w:rPr>
        <w:instrText xml:space="preserve"> REF _Ref440876619 \r \h </w:instrText>
      </w:r>
      <w:r w:rsidR="00CA6C37">
        <w:rPr>
          <w:bCs w:val="0"/>
          <w:sz w:val="24"/>
          <w:szCs w:val="24"/>
        </w:rPr>
      </w:r>
      <w:r w:rsidR="00CA6C37">
        <w:rPr>
          <w:bCs w:val="0"/>
          <w:sz w:val="24"/>
          <w:szCs w:val="24"/>
        </w:rPr>
        <w:fldChar w:fldCharType="separate"/>
      </w:r>
      <w:r w:rsidR="00622258">
        <w:rPr>
          <w:bCs w:val="0"/>
          <w:sz w:val="24"/>
          <w:szCs w:val="24"/>
        </w:rPr>
        <w:t>3.3.10</w:t>
      </w:r>
      <w:r w:rsidR="00CA6C37">
        <w:rPr>
          <w:bCs w:val="0"/>
          <w:sz w:val="24"/>
          <w:szCs w:val="24"/>
        </w:rPr>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320"/>
      <w:bookmarkEnd w:id="321"/>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22"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22"/>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23" w:name="_Ref306032455"/>
      <w:r w:rsidRPr="00E71A48">
        <w:rPr>
          <w:bCs w:val="0"/>
          <w:color w:val="000000"/>
          <w:sz w:val="24"/>
          <w:szCs w:val="24"/>
        </w:rPr>
        <w:t xml:space="preserve">должен </w:t>
      </w:r>
      <w:bookmarkStart w:id="324"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23"/>
      <w:bookmarkEnd w:id="324"/>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w:t>
      </w:r>
      <w:r w:rsidRPr="00E71A48">
        <w:rPr>
          <w:bCs w:val="0"/>
          <w:sz w:val="24"/>
          <w:szCs w:val="24"/>
        </w:rPr>
        <w:lastRenderedPageBreak/>
        <w:t xml:space="preserve">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25"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w:t>
      </w:r>
      <w:r w:rsidRPr="00E87CB8">
        <w:rPr>
          <w:rFonts w:eastAsia="Arial Unicode MS"/>
          <w:sz w:val="24"/>
          <w:szCs w:val="24"/>
          <w:lang w:eastAsia="ru-RU"/>
        </w:rPr>
        <w:t xml:space="preserve">который ведется в соответствии с Федеральным законом от </w:t>
      </w:r>
      <w:r w:rsidR="00E87CB8" w:rsidRPr="00E87CB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87CB8">
        <w:rPr>
          <w:rFonts w:eastAsia="Arial Unicode MS"/>
          <w:sz w:val="24"/>
          <w:szCs w:val="24"/>
          <w:lang w:eastAsia="ru-RU"/>
        </w:rPr>
        <w:t>;</w:t>
      </w:r>
      <w:bookmarkEnd w:id="325"/>
      <w:proofErr w:type="gramEnd"/>
    </w:p>
    <w:p w:rsidR="00DC7643" w:rsidRPr="009C5508"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C5508">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r w:rsidR="009B140B" w:rsidRPr="009C5508">
        <w:fldChar w:fldCharType="begin"/>
      </w:r>
      <w:r w:rsidR="009B140B" w:rsidRPr="009C5508">
        <w:instrText xml:space="preserve"> REF _Ref440275279 \r \h  \* MERGEFORMAT </w:instrText>
      </w:r>
      <w:r w:rsidR="009B140B" w:rsidRPr="009C5508">
        <w:fldChar w:fldCharType="separate"/>
      </w:r>
      <w:r w:rsidR="00622258" w:rsidRPr="00622258">
        <w:rPr>
          <w:sz w:val="24"/>
          <w:szCs w:val="24"/>
        </w:rPr>
        <w:t>1.1.4</w:t>
      </w:r>
      <w:r w:rsidR="009B140B" w:rsidRPr="009C5508">
        <w:fldChar w:fldCharType="end"/>
      </w:r>
      <w:r w:rsidRPr="009C5508">
        <w:rPr>
          <w:sz w:val="24"/>
          <w:szCs w:val="24"/>
        </w:rPr>
        <w:t xml:space="preserve"> и разделе </w:t>
      </w:r>
      <w:r w:rsidR="009B140B" w:rsidRPr="009C5508">
        <w:fldChar w:fldCharType="begin"/>
      </w:r>
      <w:r w:rsidR="009B140B" w:rsidRPr="009C5508">
        <w:instrText xml:space="preserve"> REF _Ref440270568 \r \h  \* MERGEFORMAT </w:instrText>
      </w:r>
      <w:r w:rsidR="009B140B" w:rsidRPr="009C5508">
        <w:fldChar w:fldCharType="separate"/>
      </w:r>
      <w:r w:rsidR="00622258">
        <w:t>4</w:t>
      </w:r>
      <w:r w:rsidR="009B140B" w:rsidRPr="009C5508">
        <w:fldChar w:fldCharType="end"/>
      </w:r>
      <w:r w:rsidRPr="009C5508">
        <w:rPr>
          <w:sz w:val="24"/>
          <w:szCs w:val="24"/>
        </w:rPr>
        <w:t>, в соответствии с требованиями законодательства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26"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27"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26"/>
      <w:bookmarkEnd w:id="327"/>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9C4439" w:rsidP="00557C01">
      <w:pPr>
        <w:widowControl w:val="0"/>
        <w:numPr>
          <w:ilvl w:val="0"/>
          <w:numId w:val="48"/>
        </w:numPr>
        <w:tabs>
          <w:tab w:val="left" w:pos="1260"/>
        </w:tabs>
        <w:autoSpaceDE w:val="0"/>
        <w:spacing w:line="264" w:lineRule="auto"/>
        <w:ind w:left="1276"/>
        <w:rPr>
          <w:sz w:val="24"/>
          <w:szCs w:val="24"/>
        </w:rPr>
      </w:pPr>
      <w:bookmarkStart w:id="328" w:name="_Ref440279062"/>
      <w:r>
        <w:rPr>
          <w:sz w:val="24"/>
          <w:szCs w:val="24"/>
        </w:rPr>
        <w:t>Копи</w:t>
      </w:r>
      <w:r w:rsidR="00240E62">
        <w:rPr>
          <w:sz w:val="24"/>
          <w:szCs w:val="24"/>
        </w:rPr>
        <w:t>я</w:t>
      </w:r>
      <w:r>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w:t>
      </w:r>
      <w:r w:rsidR="00553A57" w:rsidRPr="00B20653">
        <w:rPr>
          <w:sz w:val="24"/>
          <w:szCs w:val="24"/>
        </w:rPr>
        <w:lastRenderedPageBreak/>
        <w:t xml:space="preserve">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28"/>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F82225">
        <w:rPr>
          <w:sz w:val="24"/>
          <w:szCs w:val="24"/>
        </w:rPr>
        <w:t>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roofErr w:type="gramEnd"/>
    </w:p>
    <w:p w:rsidR="00F82225" w:rsidRPr="00AD0D57" w:rsidRDefault="00AD0D57" w:rsidP="00557C01">
      <w:pPr>
        <w:widowControl w:val="0"/>
        <w:numPr>
          <w:ilvl w:val="0"/>
          <w:numId w:val="48"/>
        </w:numPr>
        <w:tabs>
          <w:tab w:val="left" w:pos="1260"/>
        </w:tabs>
        <w:autoSpaceDE w:val="0"/>
        <w:spacing w:line="264" w:lineRule="auto"/>
        <w:ind w:left="1276"/>
        <w:rPr>
          <w:sz w:val="24"/>
          <w:szCs w:val="24"/>
        </w:rPr>
      </w:pPr>
      <w:r w:rsidRPr="00AD0D57">
        <w:rPr>
          <w:sz w:val="24"/>
          <w:szCs w:val="24"/>
        </w:rPr>
        <w:t>Информационное письмо о налич</w:t>
      </w:r>
      <w:proofErr w:type="gramStart"/>
      <w:r w:rsidRPr="00AD0D57">
        <w:rPr>
          <w:sz w:val="24"/>
          <w:szCs w:val="24"/>
        </w:rPr>
        <w:t>ии у У</w:t>
      </w:r>
      <w:proofErr w:type="gramEnd"/>
      <w:r w:rsidRPr="00AD0D57">
        <w:rPr>
          <w:sz w:val="24"/>
          <w:szCs w:val="24"/>
        </w:rPr>
        <w:t xml:space="preserve">частника конфликта интересов и/или связей, носящих характер </w:t>
      </w:r>
      <w:proofErr w:type="spellStart"/>
      <w:r w:rsidRPr="00AD0D57">
        <w:rPr>
          <w:sz w:val="24"/>
          <w:szCs w:val="24"/>
        </w:rPr>
        <w:t>аффилированности</w:t>
      </w:r>
      <w:proofErr w:type="spellEnd"/>
      <w:r w:rsidRPr="00AD0D57">
        <w:rPr>
          <w:sz w:val="24"/>
          <w:szCs w:val="24"/>
        </w:rPr>
        <w:t xml:space="preserve"> с сотрудниками Заказчика или Организатора </w:t>
      </w:r>
      <w:r w:rsidR="00A600E3" w:rsidRPr="00AD0D57">
        <w:rPr>
          <w:sz w:val="24"/>
          <w:szCs w:val="24"/>
        </w:rPr>
        <w:t>(</w:t>
      </w:r>
      <w:r w:rsidR="003F3A69" w:rsidRPr="00AD0D57">
        <w:rPr>
          <w:sz w:val="24"/>
          <w:szCs w:val="24"/>
        </w:rPr>
        <w:t>подраздел</w:t>
      </w:r>
      <w:r w:rsidR="00A600E3" w:rsidRPr="00AD0D57">
        <w:rPr>
          <w:sz w:val="24"/>
          <w:szCs w:val="24"/>
        </w:rPr>
        <w:t xml:space="preserve"> </w:t>
      </w:r>
      <w:r w:rsidR="009B140B">
        <w:fldChar w:fldCharType="begin"/>
      </w:r>
      <w:r w:rsidR="009B140B">
        <w:instrText xml:space="preserve"> REF _Ref440271993 \r \h  \* MERGEFORMAT </w:instrText>
      </w:r>
      <w:r w:rsidR="009B140B">
        <w:fldChar w:fldCharType="separate"/>
      </w:r>
      <w:r w:rsidR="00622258" w:rsidRPr="00622258">
        <w:rPr>
          <w:sz w:val="24"/>
          <w:szCs w:val="24"/>
        </w:rPr>
        <w:t>5.5</w:t>
      </w:r>
      <w:r w:rsidR="009B140B">
        <w:fldChar w:fldCharType="end"/>
      </w:r>
      <w:r w:rsidR="00A600E3" w:rsidRPr="00AD0D57">
        <w:rPr>
          <w:sz w:val="24"/>
          <w:szCs w:val="24"/>
        </w:rPr>
        <w:t>)</w:t>
      </w:r>
      <w:r w:rsidR="00F82225" w:rsidRPr="00AD0D57">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29" w:name="_Ref440372326"/>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CA6C37">
        <w:rPr>
          <w:sz w:val="24"/>
          <w:szCs w:val="24"/>
        </w:rPr>
        <w:fldChar w:fldCharType="begin"/>
      </w:r>
      <w:r w:rsidR="003F3A69">
        <w:rPr>
          <w:sz w:val="24"/>
          <w:szCs w:val="24"/>
        </w:rPr>
        <w:instrText xml:space="preserve"> REF _Ref440271964 \r \h </w:instrText>
      </w:r>
      <w:r w:rsidR="00CA6C37">
        <w:rPr>
          <w:sz w:val="24"/>
          <w:szCs w:val="24"/>
        </w:rPr>
      </w:r>
      <w:r w:rsidR="00CA6C37">
        <w:rPr>
          <w:sz w:val="24"/>
          <w:szCs w:val="24"/>
        </w:rPr>
        <w:fldChar w:fldCharType="separate"/>
      </w:r>
      <w:r w:rsidR="00622258">
        <w:rPr>
          <w:sz w:val="24"/>
          <w:szCs w:val="24"/>
        </w:rPr>
        <w:t>5.1.3</w:t>
      </w:r>
      <w:r w:rsidR="00CA6C37">
        <w:rPr>
          <w:sz w:val="24"/>
          <w:szCs w:val="24"/>
        </w:rPr>
        <w:fldChar w:fldCharType="end"/>
      </w:r>
      <w:r w:rsidR="00A600E3">
        <w:rPr>
          <w:sz w:val="24"/>
          <w:szCs w:val="24"/>
        </w:rPr>
        <w:t>)</w:t>
      </w:r>
      <w:r w:rsidRPr="00F82225">
        <w:rPr>
          <w:sz w:val="24"/>
          <w:szCs w:val="24"/>
        </w:rPr>
        <w:t>;</w:t>
      </w:r>
      <w:bookmarkEnd w:id="329"/>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CA6C37">
        <w:rPr>
          <w:sz w:val="24"/>
          <w:szCs w:val="24"/>
        </w:rPr>
        <w:fldChar w:fldCharType="begin"/>
      </w:r>
      <w:r w:rsidR="003F3A69">
        <w:rPr>
          <w:sz w:val="24"/>
          <w:szCs w:val="24"/>
        </w:rPr>
        <w:instrText xml:space="preserve"> REF _Ref440272035 \r \h </w:instrText>
      </w:r>
      <w:r w:rsidR="00CA6C37">
        <w:rPr>
          <w:sz w:val="24"/>
          <w:szCs w:val="24"/>
        </w:rPr>
      </w:r>
      <w:r w:rsidR="00CA6C37">
        <w:rPr>
          <w:sz w:val="24"/>
          <w:szCs w:val="24"/>
        </w:rPr>
        <w:fldChar w:fldCharType="separate"/>
      </w:r>
      <w:r w:rsidR="00622258">
        <w:rPr>
          <w:sz w:val="24"/>
          <w:szCs w:val="24"/>
        </w:rPr>
        <w:t>5.6</w:t>
      </w:r>
      <w:r w:rsidR="00CA6C37">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CA6C37">
        <w:rPr>
          <w:sz w:val="24"/>
          <w:szCs w:val="24"/>
        </w:rPr>
        <w:fldChar w:fldCharType="begin"/>
      </w:r>
      <w:r w:rsidR="003F3A69">
        <w:rPr>
          <w:sz w:val="24"/>
          <w:szCs w:val="24"/>
        </w:rPr>
        <w:instrText xml:space="preserve"> REF _Ref440272051 \r \h </w:instrText>
      </w:r>
      <w:r w:rsidR="00CA6C37">
        <w:rPr>
          <w:sz w:val="24"/>
          <w:szCs w:val="24"/>
        </w:rPr>
      </w:r>
      <w:r w:rsidR="00CA6C37">
        <w:rPr>
          <w:sz w:val="24"/>
          <w:szCs w:val="24"/>
        </w:rPr>
        <w:fldChar w:fldCharType="separate"/>
      </w:r>
      <w:r w:rsidR="00622258">
        <w:rPr>
          <w:sz w:val="24"/>
          <w:szCs w:val="24"/>
        </w:rPr>
        <w:t>5.7</w:t>
      </w:r>
      <w:r w:rsidR="00CA6C37">
        <w:rPr>
          <w:sz w:val="24"/>
          <w:szCs w:val="24"/>
        </w:rPr>
        <w:fldChar w:fldCharType="end"/>
      </w:r>
      <w:r w:rsidR="00A600E3" w:rsidRPr="00A92723">
        <w:rPr>
          <w:sz w:val="24"/>
          <w:szCs w:val="24"/>
        </w:rPr>
        <w:t>)</w:t>
      </w:r>
      <w:r w:rsidRPr="00A92723">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F8138D">
        <w:rPr>
          <w:sz w:val="24"/>
          <w:szCs w:val="24"/>
        </w:rPr>
        <w:t xml:space="preserve"> (желательное требование)</w:t>
      </w:r>
      <w:r>
        <w:rPr>
          <w:sz w:val="24"/>
          <w:szCs w:val="24"/>
        </w:rPr>
        <w:t>;</w:t>
      </w:r>
    </w:p>
    <w:p w:rsidR="00F82225" w:rsidRPr="0038211D" w:rsidRDefault="007D7C50" w:rsidP="00557C01">
      <w:pPr>
        <w:widowControl w:val="0"/>
        <w:numPr>
          <w:ilvl w:val="0"/>
          <w:numId w:val="48"/>
        </w:numPr>
        <w:tabs>
          <w:tab w:val="left" w:pos="1260"/>
        </w:tabs>
        <w:autoSpaceDE w:val="0"/>
        <w:spacing w:line="264" w:lineRule="auto"/>
        <w:ind w:left="1276"/>
        <w:rPr>
          <w:sz w:val="24"/>
          <w:szCs w:val="24"/>
        </w:rPr>
      </w:pPr>
      <w:bookmarkStart w:id="330" w:name="_Ref440371812"/>
      <w:r w:rsidRPr="0038211D">
        <w:rPr>
          <w:sz w:val="24"/>
          <w:szCs w:val="24"/>
        </w:rPr>
        <w:t>Анкета Участника закупки</w:t>
      </w:r>
      <w:r w:rsidR="00A154B7" w:rsidRPr="0038211D">
        <w:rPr>
          <w:sz w:val="24"/>
          <w:szCs w:val="24"/>
        </w:rPr>
        <w:t xml:space="preserve"> </w:t>
      </w:r>
      <w:r w:rsidR="00A154B7" w:rsidRPr="0038211D">
        <w:rPr>
          <w:bCs w:val="0"/>
          <w:sz w:val="24"/>
          <w:szCs w:val="24"/>
        </w:rPr>
        <w:t>по форме и в соответствии с инструкциями, приведенными в настоящей Документации</w:t>
      </w:r>
      <w:r w:rsidR="00F82225" w:rsidRPr="0038211D">
        <w:rPr>
          <w:sz w:val="24"/>
          <w:szCs w:val="24"/>
        </w:rPr>
        <w:t xml:space="preserve"> </w:t>
      </w:r>
      <w:r w:rsidR="009948B4" w:rsidRPr="0038211D">
        <w:rPr>
          <w:sz w:val="24"/>
          <w:szCs w:val="24"/>
        </w:rPr>
        <w:t>(</w:t>
      </w:r>
      <w:r w:rsidR="003F3A69" w:rsidRPr="0038211D">
        <w:rPr>
          <w:sz w:val="24"/>
          <w:szCs w:val="24"/>
        </w:rPr>
        <w:t>подраздел</w:t>
      </w:r>
      <w:r w:rsidR="009948B4" w:rsidRPr="0038211D">
        <w:rPr>
          <w:sz w:val="24"/>
          <w:szCs w:val="24"/>
        </w:rPr>
        <w:t xml:space="preserve"> </w:t>
      </w:r>
      <w:r w:rsidR="00C13FBD">
        <w:fldChar w:fldCharType="begin"/>
      </w:r>
      <w:r w:rsidR="00C13FBD">
        <w:rPr>
          <w:sz w:val="24"/>
          <w:szCs w:val="24"/>
        </w:rPr>
        <w:instrText xml:space="preserve"> REF _Ref55335823 \r \h </w:instrText>
      </w:r>
      <w:r w:rsidR="00C13FBD">
        <w:fldChar w:fldCharType="separate"/>
      </w:r>
      <w:r w:rsidR="00622258">
        <w:rPr>
          <w:sz w:val="24"/>
          <w:szCs w:val="24"/>
        </w:rPr>
        <w:t>5.4</w:t>
      </w:r>
      <w:r w:rsidR="00C13FBD">
        <w:fldChar w:fldCharType="end"/>
      </w:r>
      <w:r w:rsidR="009948B4" w:rsidRPr="0038211D">
        <w:rPr>
          <w:sz w:val="24"/>
          <w:szCs w:val="24"/>
        </w:rPr>
        <w:t>)</w:t>
      </w:r>
      <w:r w:rsidR="0038211D" w:rsidRPr="0038211D">
        <w:rPr>
          <w:sz w:val="24"/>
          <w:szCs w:val="24"/>
        </w:rPr>
        <w:t xml:space="preserve"> </w:t>
      </w:r>
      <w:r w:rsidR="0038211D" w:rsidRPr="0038211D">
        <w:rPr>
          <w:szCs w:val="24"/>
        </w:rPr>
        <w:t xml:space="preserve">с </w:t>
      </w:r>
      <w:r w:rsidR="0038211D" w:rsidRPr="0038211D">
        <w:rPr>
          <w:bCs w:val="0"/>
          <w:sz w:val="24"/>
          <w:szCs w:val="24"/>
        </w:rPr>
        <w:t xml:space="preserve">приложением </w:t>
      </w:r>
      <w:proofErr w:type="gramStart"/>
      <w:r w:rsidR="0038211D" w:rsidRPr="0038211D">
        <w:rPr>
          <w:bCs w:val="0"/>
          <w:sz w:val="24"/>
          <w:szCs w:val="24"/>
        </w:rPr>
        <w:t>файла копии Анкеты Участника запроса</w:t>
      </w:r>
      <w:proofErr w:type="gramEnd"/>
      <w:r w:rsidR="0038211D" w:rsidRPr="0038211D">
        <w:rPr>
          <w:bCs w:val="0"/>
          <w:sz w:val="24"/>
          <w:szCs w:val="24"/>
        </w:rPr>
        <w:t xml:space="preserve"> предложений, выполненного в формате MS </w:t>
      </w:r>
      <w:proofErr w:type="spellStart"/>
      <w:r w:rsidR="0038211D" w:rsidRPr="0038211D">
        <w:rPr>
          <w:bCs w:val="0"/>
          <w:sz w:val="24"/>
          <w:szCs w:val="24"/>
        </w:rPr>
        <w:t>Word</w:t>
      </w:r>
      <w:proofErr w:type="spellEnd"/>
      <w:r w:rsidR="00F82225" w:rsidRPr="0038211D">
        <w:rPr>
          <w:sz w:val="24"/>
          <w:szCs w:val="24"/>
        </w:rPr>
        <w:t>;</w:t>
      </w:r>
      <w:bookmarkEnd w:id="330"/>
    </w:p>
    <w:p w:rsidR="00F82225" w:rsidRPr="00920CB0" w:rsidRDefault="009F2BF9"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документов необходимо для оказания услуг, указанных в п. </w:t>
      </w:r>
      <w:r w:rsidR="009B140B">
        <w:fldChar w:fldCharType="begin"/>
      </w:r>
      <w:r w:rsidR="009B140B">
        <w:instrText xml:space="preserve"> REF _Ref440275279 \r \h  \* MERGEFORMAT </w:instrText>
      </w:r>
      <w:r w:rsidR="009B140B">
        <w:fldChar w:fldCharType="separate"/>
      </w:r>
      <w:r w:rsidR="00622258" w:rsidRPr="00622258">
        <w:rPr>
          <w:sz w:val="24"/>
          <w:szCs w:val="24"/>
        </w:rPr>
        <w:t>1.1.4</w:t>
      </w:r>
      <w:r w:rsidR="009B140B">
        <w:fldChar w:fldCharType="end"/>
      </w:r>
      <w:r w:rsidRPr="009F2BF9">
        <w:rPr>
          <w:sz w:val="24"/>
          <w:szCs w:val="24"/>
        </w:rPr>
        <w:t xml:space="preserve"> и разделе </w:t>
      </w:r>
      <w:r w:rsidR="009B140B">
        <w:fldChar w:fldCharType="begin"/>
      </w:r>
      <w:r w:rsidR="009B140B">
        <w:instrText xml:space="preserve"> REF _Ref440270568 \r \h  \* MERGEFORMAT </w:instrText>
      </w:r>
      <w:r w:rsidR="009B140B">
        <w:fldChar w:fldCharType="separate"/>
      </w:r>
      <w:r w:rsidR="00622258">
        <w:t>4</w:t>
      </w:r>
      <w:r w:rsidR="009B140B">
        <w:fldChar w:fldCharType="end"/>
      </w:r>
      <w:r w:rsidRPr="009F2BF9">
        <w:rPr>
          <w:sz w:val="24"/>
          <w:szCs w:val="24"/>
        </w:rPr>
        <w:t>, в соответствии с требованиями законодательства Российской Федерации)</w:t>
      </w:r>
      <w:r w:rsidR="00A316B7" w:rsidRPr="00155666">
        <w:rPr>
          <w:sz w:val="24"/>
          <w:szCs w:val="24"/>
        </w:rPr>
        <w:t>;</w:t>
      </w:r>
      <w:proofErr w:type="gramEnd"/>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240E62" w:rsidRPr="00F95B37">
        <w:rPr>
          <w:sz w:val="24"/>
          <w:szCs w:val="24"/>
        </w:rPr>
        <w:t>желательное требование, предоставляется Участником при наличии</w:t>
      </w:r>
      <w:r w:rsidRPr="00920CB0">
        <w:rPr>
          <w:sz w:val="24"/>
          <w:szCs w:val="24"/>
        </w:rPr>
        <w:t>);</w:t>
      </w:r>
    </w:p>
    <w:p w:rsidR="007705A5" w:rsidRPr="005347FA"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w:t>
      </w:r>
      <w:r w:rsidRPr="005347FA">
        <w:rPr>
          <w:sz w:val="24"/>
          <w:szCs w:val="24"/>
        </w:rPr>
        <w:t>разглашение сведений, составляющих налоговую тайну</w:t>
      </w:r>
      <w:r w:rsidR="00A154B7" w:rsidRPr="005347FA">
        <w:rPr>
          <w:sz w:val="24"/>
          <w:szCs w:val="24"/>
        </w:rPr>
        <w:t xml:space="preserve">, </w:t>
      </w:r>
      <w:r w:rsidR="00A154B7" w:rsidRPr="005347FA">
        <w:rPr>
          <w:bCs w:val="0"/>
          <w:sz w:val="24"/>
          <w:szCs w:val="24"/>
        </w:rPr>
        <w:t xml:space="preserve">по форме и в </w:t>
      </w:r>
      <w:r w:rsidR="00A154B7" w:rsidRPr="005347FA">
        <w:rPr>
          <w:bCs w:val="0"/>
          <w:sz w:val="24"/>
          <w:szCs w:val="24"/>
        </w:rPr>
        <w:lastRenderedPageBreak/>
        <w:t>соответствии с инструкциями, приведенными в настоящей Документации</w:t>
      </w:r>
      <w:r w:rsidRPr="005347FA">
        <w:rPr>
          <w:sz w:val="24"/>
          <w:szCs w:val="24"/>
        </w:rPr>
        <w:t xml:space="preserve"> (</w:t>
      </w:r>
      <w:r w:rsidR="003C2207" w:rsidRPr="005347FA">
        <w:rPr>
          <w:sz w:val="24"/>
          <w:szCs w:val="24"/>
        </w:rPr>
        <w:t>подраздел</w:t>
      </w:r>
      <w:r w:rsidRPr="005347FA">
        <w:rPr>
          <w:sz w:val="24"/>
          <w:szCs w:val="24"/>
        </w:rPr>
        <w:t xml:space="preserve"> </w:t>
      </w:r>
      <w:r w:rsidR="009B140B">
        <w:fldChar w:fldCharType="begin"/>
      </w:r>
      <w:r w:rsidR="009B140B">
        <w:instrText xml:space="preserve"> REF _Ref440272274 \r \h  \* MERGEFORMAT </w:instrText>
      </w:r>
      <w:r w:rsidR="009B140B">
        <w:fldChar w:fldCharType="separate"/>
      </w:r>
      <w:r w:rsidR="00622258" w:rsidRPr="00622258">
        <w:rPr>
          <w:sz w:val="24"/>
          <w:szCs w:val="24"/>
        </w:rPr>
        <w:t>5.8</w:t>
      </w:r>
      <w:r w:rsidR="009B140B">
        <w:fldChar w:fldCharType="end"/>
      </w:r>
      <w:r w:rsidRPr="005347FA">
        <w:rPr>
          <w:sz w:val="24"/>
          <w:szCs w:val="24"/>
        </w:rPr>
        <w:t>)</w:t>
      </w:r>
      <w:r w:rsidR="005347FA" w:rsidRPr="005347FA">
        <w:rPr>
          <w:sz w:val="24"/>
          <w:szCs w:val="24"/>
        </w:rPr>
        <w:t xml:space="preserve"> (</w:t>
      </w:r>
      <w:r w:rsidR="00240E62" w:rsidRPr="00F95B37">
        <w:rPr>
          <w:sz w:val="24"/>
          <w:szCs w:val="24"/>
        </w:rPr>
        <w:t>желательное требование, предоставляется Участником при наличии</w:t>
      </w:r>
      <w:r w:rsidR="005347FA" w:rsidRPr="005347FA">
        <w:rPr>
          <w:sz w:val="24"/>
          <w:szCs w:val="24"/>
        </w:rPr>
        <w:t>)</w:t>
      </w:r>
      <w:r w:rsidRPr="005347FA">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w:t>
      </w:r>
      <w:r w:rsidRPr="007D7C50">
        <w:rPr>
          <w:i/>
          <w:sz w:val="24"/>
          <w:szCs w:val="24"/>
        </w:rPr>
        <w:lastRenderedPageBreak/>
        <w:t>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DC7643">
        <w:rPr>
          <w:sz w:val="24"/>
          <w:szCs w:val="24"/>
        </w:rPr>
        <w:t>оказания услуг</w:t>
      </w:r>
      <w:r w:rsidRPr="00B20653">
        <w:rPr>
          <w:sz w:val="24"/>
          <w:szCs w:val="24"/>
        </w:rPr>
        <w:t xml:space="preserve">, задержка устранения дефектов в </w:t>
      </w:r>
      <w:r w:rsidR="00DC7643">
        <w:rPr>
          <w:sz w:val="24"/>
          <w:szCs w:val="24"/>
        </w:rPr>
        <w:t>оказании услуг</w:t>
      </w:r>
      <w:r w:rsidRPr="00B20653">
        <w:rPr>
          <w:sz w:val="24"/>
          <w:szCs w:val="24"/>
        </w:rPr>
        <w:t xml:space="preserve">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сроков окончания оказания услуг и сдачи результатов оказания услуг Заказчику, предусмотренных договором оказания услуг</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DC7643">
        <w:rPr>
          <w:sz w:val="24"/>
          <w:szCs w:val="24"/>
        </w:rPr>
        <w:t>оказания услуг</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w:t>
      </w:r>
      <w:proofErr w:type="gramStart"/>
      <w:r w:rsidRPr="00E71A48">
        <w:rPr>
          <w:bCs w:val="0"/>
          <w:sz w:val="24"/>
          <w:szCs w:val="24"/>
        </w:rPr>
        <w:t>случае</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31" w:name="_Ref191386451"/>
      <w:bookmarkStart w:id="332" w:name="_Ref440271628"/>
      <w:bookmarkStart w:id="333" w:name="_Toc440361334"/>
      <w:bookmarkStart w:id="334" w:name="_Toc440376089"/>
      <w:bookmarkStart w:id="335" w:name="_Toc440376216"/>
      <w:bookmarkStart w:id="336" w:name="_Toc440382481"/>
      <w:bookmarkStart w:id="337" w:name="_Toc440447151"/>
      <w:bookmarkStart w:id="338" w:name="_Toc440632311"/>
      <w:bookmarkStart w:id="339" w:name="_Toc440875084"/>
      <w:bookmarkStart w:id="340" w:name="_Toc441131071"/>
      <w:bookmarkStart w:id="341" w:name="_Toc449020234"/>
      <w:r w:rsidRPr="00E71A48">
        <w:rPr>
          <w:szCs w:val="24"/>
        </w:rPr>
        <w:t xml:space="preserve">Привлечение </w:t>
      </w:r>
      <w:bookmarkEnd w:id="331"/>
      <w:bookmarkEnd w:id="332"/>
      <w:bookmarkEnd w:id="333"/>
      <w:bookmarkEnd w:id="334"/>
      <w:bookmarkEnd w:id="335"/>
      <w:r w:rsidR="00362EA4">
        <w:rPr>
          <w:szCs w:val="24"/>
        </w:rPr>
        <w:t>соисполнителей</w:t>
      </w:r>
      <w:bookmarkEnd w:id="336"/>
      <w:bookmarkEnd w:id="337"/>
      <w:bookmarkEnd w:id="338"/>
      <w:bookmarkEnd w:id="339"/>
      <w:bookmarkEnd w:id="340"/>
      <w:bookmarkEnd w:id="341"/>
    </w:p>
    <w:p w:rsidR="00D50E8D" w:rsidRPr="001E679C" w:rsidRDefault="00931ECE"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42" w:name="_Ref191386461"/>
      <w:bookmarkStart w:id="343" w:name="_Toc440361335"/>
      <w:bookmarkStart w:id="344" w:name="_Toc440376090"/>
      <w:bookmarkStart w:id="345" w:name="_Toc440376217"/>
      <w:r w:rsidRPr="001E679C">
        <w:rPr>
          <w:sz w:val="24"/>
          <w:szCs w:val="24"/>
        </w:rPr>
        <w:t>Привлечение соисполнителей для оказания финансовых услуг, являющихся предметом настоящего Запроса предложений, не предусмотрено.</w:t>
      </w:r>
    </w:p>
    <w:p w:rsidR="00717F60" w:rsidRPr="00E71A48" w:rsidRDefault="00717F60" w:rsidP="00E71A48">
      <w:pPr>
        <w:pStyle w:val="3"/>
        <w:spacing w:line="264" w:lineRule="auto"/>
        <w:rPr>
          <w:szCs w:val="24"/>
        </w:rPr>
      </w:pPr>
      <w:bookmarkStart w:id="346" w:name="_Toc440382482"/>
      <w:bookmarkStart w:id="347" w:name="_Toc440447152"/>
      <w:bookmarkStart w:id="348" w:name="_Toc440632312"/>
      <w:bookmarkStart w:id="349" w:name="_Toc440875085"/>
      <w:bookmarkStart w:id="350" w:name="_Ref440876619"/>
      <w:bookmarkStart w:id="351" w:name="_Ref440876660"/>
      <w:bookmarkStart w:id="352" w:name="_Toc441131072"/>
      <w:bookmarkStart w:id="353" w:name="_Toc449020235"/>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42"/>
      <w:bookmarkEnd w:id="343"/>
      <w:bookmarkEnd w:id="344"/>
      <w:bookmarkEnd w:id="345"/>
      <w:bookmarkEnd w:id="346"/>
      <w:bookmarkEnd w:id="347"/>
      <w:bookmarkEnd w:id="348"/>
      <w:bookmarkEnd w:id="349"/>
      <w:bookmarkEnd w:id="350"/>
      <w:bookmarkEnd w:id="351"/>
      <w:bookmarkEnd w:id="352"/>
      <w:bookmarkEnd w:id="353"/>
    </w:p>
    <w:p w:rsidR="00717F60" w:rsidRPr="00931ECE" w:rsidRDefault="00931ECE"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931ECE">
        <w:rPr>
          <w:sz w:val="24"/>
          <w:szCs w:val="24"/>
        </w:rPr>
        <w:t>Участие в Запросе предложений объединений (групп лиц) не предусмотрено.</w:t>
      </w:r>
    </w:p>
    <w:p w:rsidR="00717F60" w:rsidRPr="00E71A48" w:rsidRDefault="00717F60" w:rsidP="00E71A48">
      <w:pPr>
        <w:pStyle w:val="3"/>
        <w:spacing w:line="264" w:lineRule="auto"/>
        <w:rPr>
          <w:szCs w:val="24"/>
        </w:rPr>
      </w:pPr>
      <w:bookmarkStart w:id="354" w:name="_Ref306114966"/>
      <w:bookmarkStart w:id="355" w:name="_Toc440361336"/>
      <w:bookmarkStart w:id="356" w:name="_Toc440376091"/>
      <w:bookmarkStart w:id="357" w:name="_Toc440376218"/>
      <w:bookmarkStart w:id="358" w:name="_Toc440382483"/>
      <w:bookmarkStart w:id="359" w:name="_Toc440447153"/>
      <w:bookmarkStart w:id="360" w:name="_Toc440632313"/>
      <w:bookmarkStart w:id="361" w:name="_Toc440875086"/>
      <w:bookmarkStart w:id="362" w:name="_Toc441131073"/>
      <w:bookmarkStart w:id="363" w:name="_Toc449020236"/>
      <w:r w:rsidRPr="00E71A48">
        <w:rPr>
          <w:szCs w:val="24"/>
        </w:rPr>
        <w:t>Разъяснение Документации по запросу предложений</w:t>
      </w:r>
      <w:bookmarkEnd w:id="354"/>
      <w:bookmarkEnd w:id="355"/>
      <w:bookmarkEnd w:id="356"/>
      <w:bookmarkEnd w:id="357"/>
      <w:bookmarkEnd w:id="358"/>
      <w:bookmarkEnd w:id="359"/>
      <w:bookmarkEnd w:id="360"/>
      <w:bookmarkEnd w:id="361"/>
      <w:bookmarkEnd w:id="362"/>
      <w:bookmarkEnd w:id="363"/>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w:t>
      </w:r>
      <w:proofErr w:type="gramStart"/>
      <w:r w:rsidRPr="00E71A48">
        <w:rPr>
          <w:bCs w:val="0"/>
          <w:iCs/>
          <w:sz w:val="24"/>
          <w:szCs w:val="24"/>
        </w:rPr>
        <w:t>процессе</w:t>
      </w:r>
      <w:proofErr w:type="gramEnd"/>
      <w:r w:rsidRPr="00E71A48">
        <w:rPr>
          <w:bCs w:val="0"/>
          <w:iCs/>
          <w:sz w:val="24"/>
          <w:szCs w:val="24"/>
        </w:rPr>
        <w:t xml:space="preserve">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 xml:space="preserve">окументации по </w:t>
      </w:r>
      <w:r w:rsidRPr="00E71A48">
        <w:rPr>
          <w:bCs w:val="0"/>
          <w:sz w:val="24"/>
          <w:szCs w:val="24"/>
        </w:rPr>
        <w:lastRenderedPageBreak/>
        <w:t>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212D09"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иное. В </w:t>
      </w:r>
      <w:proofErr w:type="gramStart"/>
      <w:r w:rsidRPr="00212D09">
        <w:rPr>
          <w:bCs w:val="0"/>
          <w:iCs/>
          <w:sz w:val="24"/>
          <w:szCs w:val="24"/>
        </w:rPr>
        <w:t>случае</w:t>
      </w:r>
      <w:proofErr w:type="gramEnd"/>
      <w:r w:rsidRPr="00212D09">
        <w:rPr>
          <w:bCs w:val="0"/>
          <w:iCs/>
          <w:sz w:val="24"/>
          <w:szCs w:val="24"/>
        </w:rPr>
        <w:t xml:space="preserve">, если разъяснения изменяют </w:t>
      </w:r>
      <w:r w:rsidR="007D07A7" w:rsidRPr="00212D09">
        <w:rPr>
          <w:bCs w:val="0"/>
          <w:iCs/>
          <w:sz w:val="24"/>
          <w:szCs w:val="24"/>
        </w:rPr>
        <w:t>Д</w:t>
      </w:r>
      <w:r w:rsidRPr="00212D09">
        <w:rPr>
          <w:bCs w:val="0"/>
          <w:iCs/>
          <w:sz w:val="24"/>
          <w:szCs w:val="24"/>
        </w:rPr>
        <w:t xml:space="preserve">окументацию, Организатором осуществляется </w:t>
      </w:r>
      <w:r w:rsidR="00212D09" w:rsidRPr="00212D09">
        <w:rPr>
          <w:bCs w:val="0"/>
          <w:iCs/>
          <w:sz w:val="24"/>
          <w:szCs w:val="24"/>
        </w:rPr>
        <w:t>внесение изменений в Д</w:t>
      </w:r>
      <w:r w:rsidR="00212D09" w:rsidRPr="00212D09">
        <w:rPr>
          <w:bCs w:val="0"/>
          <w:sz w:val="24"/>
          <w:szCs w:val="24"/>
        </w:rPr>
        <w:t>окументацию по запросу предложений</w:t>
      </w:r>
      <w:r w:rsidR="00212D09" w:rsidRPr="00212D09">
        <w:rPr>
          <w:bCs w:val="0"/>
          <w:iCs/>
          <w:sz w:val="24"/>
          <w:szCs w:val="24"/>
        </w:rPr>
        <w:t xml:space="preserve"> </w:t>
      </w:r>
      <w:r w:rsidR="006B0604">
        <w:rPr>
          <w:bCs w:val="0"/>
          <w:iCs/>
          <w:sz w:val="24"/>
          <w:szCs w:val="24"/>
        </w:rPr>
        <w:t xml:space="preserve">(п. </w:t>
      </w:r>
      <w:r w:rsidR="00CA6C37">
        <w:rPr>
          <w:bCs w:val="0"/>
          <w:iCs/>
          <w:sz w:val="24"/>
          <w:szCs w:val="24"/>
        </w:rPr>
        <w:fldChar w:fldCharType="begin"/>
      </w:r>
      <w:r w:rsidR="006B0604">
        <w:rPr>
          <w:bCs w:val="0"/>
          <w:iCs/>
          <w:sz w:val="24"/>
          <w:szCs w:val="24"/>
        </w:rPr>
        <w:instrText xml:space="preserve"> REF _Ref441057071 \r \h </w:instrText>
      </w:r>
      <w:r w:rsidR="00CA6C37">
        <w:rPr>
          <w:bCs w:val="0"/>
          <w:iCs/>
          <w:sz w:val="24"/>
          <w:szCs w:val="24"/>
        </w:rPr>
      </w:r>
      <w:r w:rsidR="00CA6C37">
        <w:rPr>
          <w:bCs w:val="0"/>
          <w:iCs/>
          <w:sz w:val="24"/>
          <w:szCs w:val="24"/>
        </w:rPr>
        <w:fldChar w:fldCharType="separate"/>
      </w:r>
      <w:r w:rsidR="00622258">
        <w:rPr>
          <w:bCs w:val="0"/>
          <w:iCs/>
          <w:sz w:val="24"/>
          <w:szCs w:val="24"/>
        </w:rPr>
        <w:t>3.3.12</w:t>
      </w:r>
      <w:r w:rsidR="00CA6C37">
        <w:rPr>
          <w:bCs w:val="0"/>
          <w:iCs/>
          <w:sz w:val="24"/>
          <w:szCs w:val="24"/>
        </w:rPr>
        <w:fldChar w:fldCharType="end"/>
      </w:r>
      <w:r w:rsidR="006B0604">
        <w:rPr>
          <w:bCs w:val="0"/>
          <w:iCs/>
          <w:sz w:val="24"/>
          <w:szCs w:val="24"/>
        </w:rPr>
        <w:t>)</w:t>
      </w:r>
      <w:r w:rsidR="00212D09" w:rsidRPr="00212D09">
        <w:rPr>
          <w:bCs w:val="0"/>
          <w:iCs/>
          <w:sz w:val="24"/>
          <w:szCs w:val="24"/>
        </w:rPr>
        <w:t xml:space="preserve"> и, при необходимости, </w:t>
      </w:r>
      <w:r w:rsidRPr="00212D09">
        <w:rPr>
          <w:bCs w:val="0"/>
          <w:iCs/>
          <w:sz w:val="24"/>
          <w:szCs w:val="24"/>
        </w:rPr>
        <w:t xml:space="preserve">продление подачи заявок в соответствии с п. </w:t>
      </w:r>
      <w:r w:rsidR="009B140B">
        <w:fldChar w:fldCharType="begin"/>
      </w:r>
      <w:r w:rsidR="009B140B">
        <w:instrText xml:space="preserve"> REF _Ref440289401 \r \h  \* MERGEFORMAT </w:instrText>
      </w:r>
      <w:r w:rsidR="009B140B">
        <w:fldChar w:fldCharType="separate"/>
      </w:r>
      <w:r w:rsidR="00622258" w:rsidRPr="00622258">
        <w:rPr>
          <w:bCs w:val="0"/>
          <w:iCs/>
          <w:sz w:val="24"/>
          <w:szCs w:val="24"/>
        </w:rPr>
        <w:t>3.3.13</w:t>
      </w:r>
      <w:r w:rsidR="009B140B">
        <w:fldChar w:fldCharType="end"/>
      </w:r>
      <w:r w:rsidR="00400D7D" w:rsidRPr="00212D09">
        <w:rPr>
          <w:bCs w:val="0"/>
          <w:iCs/>
          <w:sz w:val="24"/>
          <w:szCs w:val="24"/>
        </w:rPr>
        <w:t xml:space="preserve"> </w:t>
      </w:r>
      <w:r w:rsidR="007D07A7" w:rsidRPr="00212D09">
        <w:rPr>
          <w:bCs w:val="0"/>
          <w:iCs/>
          <w:sz w:val="24"/>
          <w:szCs w:val="24"/>
        </w:rPr>
        <w:t>Д</w:t>
      </w:r>
      <w:r w:rsidRPr="00212D09">
        <w:rPr>
          <w:bCs w:val="0"/>
          <w:iCs/>
          <w:sz w:val="24"/>
          <w:szCs w:val="24"/>
        </w:rPr>
        <w:t>окументации</w:t>
      </w:r>
      <w:r w:rsidR="007D07A7" w:rsidRPr="00212D09">
        <w:rPr>
          <w:bCs w:val="0"/>
          <w:iCs/>
          <w:sz w:val="24"/>
          <w:szCs w:val="24"/>
        </w:rPr>
        <w:t xml:space="preserve"> по запросу предложений</w:t>
      </w:r>
      <w:r w:rsidRPr="00212D09">
        <w:rPr>
          <w:bCs w:val="0"/>
          <w:iCs/>
          <w:sz w:val="24"/>
          <w:szCs w:val="24"/>
        </w:rPr>
        <w:t>.</w:t>
      </w:r>
    </w:p>
    <w:p w:rsidR="00717F60" w:rsidRPr="00E71A48" w:rsidRDefault="00717F60" w:rsidP="00E71A48">
      <w:pPr>
        <w:pStyle w:val="3"/>
        <w:spacing w:line="264" w:lineRule="auto"/>
        <w:rPr>
          <w:szCs w:val="24"/>
        </w:rPr>
      </w:pPr>
      <w:bookmarkStart w:id="364" w:name="_Toc440361337"/>
      <w:bookmarkStart w:id="365" w:name="_Toc440376092"/>
      <w:bookmarkStart w:id="366" w:name="_Toc440376219"/>
      <w:bookmarkStart w:id="367" w:name="_Toc440382484"/>
      <w:bookmarkStart w:id="368" w:name="_Toc440447154"/>
      <w:bookmarkStart w:id="369" w:name="_Toc440632314"/>
      <w:bookmarkStart w:id="370" w:name="_Toc440875087"/>
      <w:bookmarkStart w:id="371" w:name="_Ref440969948"/>
      <w:bookmarkStart w:id="372" w:name="_Ref441057071"/>
      <w:bookmarkStart w:id="373" w:name="_Toc441131074"/>
      <w:bookmarkStart w:id="374" w:name="_Toc449020237"/>
      <w:r w:rsidRPr="00E71A48">
        <w:rPr>
          <w:szCs w:val="24"/>
        </w:rPr>
        <w:t>Внесение изменений в Документацию по запросу предложений.</w:t>
      </w:r>
      <w:bookmarkEnd w:id="364"/>
      <w:bookmarkEnd w:id="365"/>
      <w:bookmarkEnd w:id="366"/>
      <w:bookmarkEnd w:id="367"/>
      <w:bookmarkEnd w:id="368"/>
      <w:bookmarkEnd w:id="369"/>
      <w:bookmarkEnd w:id="370"/>
      <w:bookmarkEnd w:id="371"/>
      <w:bookmarkEnd w:id="372"/>
      <w:bookmarkEnd w:id="373"/>
      <w:bookmarkEnd w:id="374"/>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75" w:name="_Ref440289401"/>
      <w:bookmarkStart w:id="376" w:name="_Toc440361338"/>
      <w:bookmarkStart w:id="377" w:name="_Toc440376093"/>
      <w:bookmarkStart w:id="378" w:name="_Toc440376220"/>
      <w:bookmarkStart w:id="379" w:name="_Toc440382485"/>
      <w:bookmarkStart w:id="380" w:name="_Toc440447155"/>
      <w:bookmarkStart w:id="381" w:name="_Toc440632315"/>
      <w:bookmarkStart w:id="382" w:name="_Toc440875088"/>
      <w:bookmarkStart w:id="383" w:name="_Toc441131075"/>
      <w:bookmarkStart w:id="384" w:name="_Toc449020238"/>
      <w:r w:rsidRPr="00E71A48">
        <w:rPr>
          <w:szCs w:val="24"/>
        </w:rPr>
        <w:t>Продление срока окончания приема Заявок</w:t>
      </w:r>
      <w:bookmarkEnd w:id="375"/>
      <w:bookmarkEnd w:id="376"/>
      <w:bookmarkEnd w:id="377"/>
      <w:bookmarkEnd w:id="378"/>
      <w:bookmarkEnd w:id="379"/>
      <w:bookmarkEnd w:id="380"/>
      <w:bookmarkEnd w:id="381"/>
      <w:bookmarkEnd w:id="382"/>
      <w:bookmarkEnd w:id="383"/>
      <w:bookmarkEnd w:id="384"/>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85" w:name="_Ref191386249"/>
    </w:p>
    <w:p w:rsidR="00AC1995" w:rsidRPr="00E71A48" w:rsidRDefault="00AC1995" w:rsidP="00E71A48">
      <w:pPr>
        <w:pStyle w:val="3"/>
        <w:spacing w:line="264" w:lineRule="auto"/>
        <w:rPr>
          <w:szCs w:val="24"/>
          <w:lang w:eastAsia="ru-RU"/>
        </w:rPr>
      </w:pPr>
      <w:bookmarkStart w:id="386" w:name="_Toc299701566"/>
      <w:bookmarkStart w:id="387" w:name="_Ref306176386"/>
      <w:bookmarkStart w:id="388" w:name="_Ref440285128"/>
      <w:bookmarkStart w:id="389" w:name="_Toc440361339"/>
      <w:bookmarkStart w:id="390" w:name="_Toc440376094"/>
      <w:bookmarkStart w:id="391" w:name="_Toc440376221"/>
      <w:bookmarkStart w:id="392" w:name="_Toc440382486"/>
      <w:bookmarkStart w:id="393" w:name="_Toc440447156"/>
      <w:bookmarkStart w:id="394" w:name="_Toc440632316"/>
      <w:bookmarkStart w:id="395" w:name="_Toc440875089"/>
      <w:bookmarkStart w:id="396" w:name="_Toc441131076"/>
      <w:bookmarkStart w:id="397" w:name="_Toc449020239"/>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EE0AB0">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386"/>
      <w:bookmarkEnd w:id="387"/>
      <w:bookmarkEnd w:id="388"/>
      <w:bookmarkEnd w:id="389"/>
      <w:bookmarkEnd w:id="390"/>
      <w:bookmarkEnd w:id="391"/>
      <w:bookmarkEnd w:id="392"/>
      <w:bookmarkEnd w:id="393"/>
      <w:bookmarkEnd w:id="394"/>
      <w:bookmarkEnd w:id="395"/>
      <w:bookmarkEnd w:id="396"/>
      <w:bookmarkEnd w:id="397"/>
    </w:p>
    <w:p w:rsidR="00932C0A" w:rsidRPr="00E71A48" w:rsidRDefault="00931ECE" w:rsidP="00557C01">
      <w:pPr>
        <w:widowControl w:val="0"/>
        <w:numPr>
          <w:ilvl w:val="3"/>
          <w:numId w:val="38"/>
        </w:numPr>
        <w:tabs>
          <w:tab w:val="left" w:pos="1620"/>
        </w:tabs>
        <w:suppressAutoHyphens w:val="0"/>
        <w:spacing w:line="264" w:lineRule="auto"/>
        <w:ind w:left="0" w:firstLine="709"/>
        <w:rPr>
          <w:bCs w:val="0"/>
          <w:sz w:val="24"/>
          <w:szCs w:val="24"/>
        </w:rPr>
      </w:pPr>
      <w:r>
        <w:rPr>
          <w:bCs w:val="0"/>
          <w:sz w:val="24"/>
          <w:szCs w:val="24"/>
        </w:rPr>
        <w:t>О</w:t>
      </w:r>
      <w:r w:rsidR="00932C0A" w:rsidRPr="00E71A48">
        <w:rPr>
          <w:bCs w:val="0"/>
          <w:sz w:val="24"/>
          <w:szCs w:val="24"/>
        </w:rPr>
        <w:t>беспечение исполнения обязательств</w:t>
      </w:r>
      <w:r>
        <w:rPr>
          <w:bCs w:val="0"/>
          <w:sz w:val="24"/>
          <w:szCs w:val="24"/>
        </w:rPr>
        <w:t xml:space="preserve"> Участника</w:t>
      </w:r>
      <w:r w:rsidR="00932C0A" w:rsidRPr="00E71A48">
        <w:rPr>
          <w:bCs w:val="0"/>
          <w:sz w:val="24"/>
          <w:szCs w:val="24"/>
        </w:rPr>
        <w:t xml:space="preserve">,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 xml:space="preserve">и, </w:t>
      </w:r>
      <w:r>
        <w:rPr>
          <w:bCs w:val="0"/>
          <w:sz w:val="24"/>
          <w:szCs w:val="24"/>
        </w:rPr>
        <w:t>не предусмотрено</w:t>
      </w:r>
      <w:r w:rsidR="00932C0A" w:rsidRPr="00E71A48">
        <w:rPr>
          <w:bCs w:val="0"/>
          <w:sz w:val="24"/>
          <w:szCs w:val="24"/>
        </w:rPr>
        <w:t xml:space="preserve">. </w:t>
      </w:r>
    </w:p>
    <w:p w:rsidR="00717F60" w:rsidRPr="00E71A48" w:rsidRDefault="00717F60" w:rsidP="00E71A48">
      <w:pPr>
        <w:pStyle w:val="2"/>
        <w:tabs>
          <w:tab w:val="clear" w:pos="0"/>
          <w:tab w:val="clear" w:pos="1700"/>
          <w:tab w:val="num" w:pos="709"/>
        </w:tabs>
        <w:spacing w:line="264" w:lineRule="auto"/>
      </w:pPr>
      <w:bookmarkStart w:id="398" w:name="_Ref305973214"/>
      <w:bookmarkStart w:id="399" w:name="_Toc449020240"/>
      <w:r w:rsidRPr="00E71A48">
        <w:t>Подача Заявок и их прием</w:t>
      </w:r>
      <w:bookmarkStart w:id="400" w:name="_Ref56229451"/>
      <w:bookmarkEnd w:id="385"/>
      <w:bookmarkEnd w:id="398"/>
      <w:bookmarkEnd w:id="399"/>
    </w:p>
    <w:p w:rsidR="00717F60" w:rsidRPr="00E71A48" w:rsidRDefault="00717F60" w:rsidP="00E71A48">
      <w:pPr>
        <w:pStyle w:val="3"/>
        <w:spacing w:line="264" w:lineRule="auto"/>
        <w:rPr>
          <w:szCs w:val="24"/>
        </w:rPr>
      </w:pPr>
      <w:bookmarkStart w:id="401" w:name="_Toc439323707"/>
      <w:bookmarkStart w:id="402" w:name="_Toc440361341"/>
      <w:bookmarkStart w:id="403" w:name="_Toc440376096"/>
      <w:bookmarkStart w:id="404" w:name="_Toc440376223"/>
      <w:bookmarkStart w:id="405" w:name="_Toc440382488"/>
      <w:bookmarkStart w:id="406" w:name="_Toc440447158"/>
      <w:bookmarkStart w:id="407" w:name="_Toc440632318"/>
      <w:bookmarkStart w:id="408" w:name="_Toc440875091"/>
      <w:bookmarkStart w:id="409" w:name="_Toc441131078"/>
      <w:bookmarkStart w:id="410" w:name="_Toc449020241"/>
      <w:r w:rsidRPr="00E71A48">
        <w:rPr>
          <w:szCs w:val="24"/>
        </w:rPr>
        <w:t>Подача Заявок через ЭТП</w:t>
      </w:r>
      <w:bookmarkEnd w:id="401"/>
      <w:bookmarkEnd w:id="402"/>
      <w:bookmarkEnd w:id="403"/>
      <w:bookmarkEnd w:id="404"/>
      <w:bookmarkEnd w:id="405"/>
      <w:bookmarkEnd w:id="406"/>
      <w:bookmarkEnd w:id="407"/>
      <w:bookmarkEnd w:id="408"/>
      <w:bookmarkEnd w:id="409"/>
      <w:bookmarkEnd w:id="410"/>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 xml:space="preserve">ом через </w:t>
      </w:r>
      <w:r w:rsidRPr="0038211D">
        <w:rPr>
          <w:bCs w:val="0"/>
          <w:sz w:val="24"/>
          <w:szCs w:val="24"/>
        </w:rPr>
        <w:t>ЭТП в отсканированном виде</w:t>
      </w:r>
      <w:r w:rsidR="0038211D" w:rsidRPr="0038211D">
        <w:rPr>
          <w:bCs w:val="0"/>
          <w:sz w:val="24"/>
          <w:szCs w:val="24"/>
        </w:rPr>
        <w:t xml:space="preserve"> (за исключением </w:t>
      </w:r>
      <w:proofErr w:type="gramStart"/>
      <w:r w:rsidR="0038211D" w:rsidRPr="0038211D">
        <w:rPr>
          <w:bCs w:val="0"/>
          <w:sz w:val="24"/>
          <w:szCs w:val="24"/>
        </w:rPr>
        <w:t>файла копии Анкеты Участника запроса</w:t>
      </w:r>
      <w:proofErr w:type="gramEnd"/>
      <w:r w:rsidR="0038211D" w:rsidRPr="0038211D">
        <w:rPr>
          <w:bCs w:val="0"/>
          <w:sz w:val="24"/>
          <w:szCs w:val="24"/>
        </w:rPr>
        <w:t xml:space="preserve"> предложений, выполненного в формате MS </w:t>
      </w:r>
      <w:proofErr w:type="spellStart"/>
      <w:r w:rsidR="0038211D" w:rsidRPr="0038211D">
        <w:rPr>
          <w:bCs w:val="0"/>
          <w:sz w:val="24"/>
          <w:szCs w:val="24"/>
        </w:rPr>
        <w:t>Word</w:t>
      </w:r>
      <w:proofErr w:type="spellEnd"/>
      <w:r w:rsidR="0038211D" w:rsidRPr="0038211D">
        <w:rPr>
          <w:bCs w:val="0"/>
          <w:sz w:val="24"/>
          <w:szCs w:val="24"/>
        </w:rPr>
        <w:t>)</w:t>
      </w:r>
      <w:r w:rsidRPr="0038211D">
        <w:rPr>
          <w:bCs w:val="0"/>
          <w:sz w:val="24"/>
          <w:szCs w:val="24"/>
        </w:rPr>
        <w:t xml:space="preserve"> в доступном для прочтения формате</w:t>
      </w:r>
      <w:r w:rsidRPr="00E71A48">
        <w:rPr>
          <w:bCs w:val="0"/>
          <w:sz w:val="24"/>
          <w:szCs w:val="24"/>
        </w:rPr>
        <w:t xml:space="preserve">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w:t>
      </w:r>
      <w:r w:rsidRPr="00E71A48">
        <w:rPr>
          <w:bCs w:val="0"/>
          <w:sz w:val="24"/>
          <w:szCs w:val="24"/>
        </w:rPr>
        <w:lastRenderedPageBreak/>
        <w:t xml:space="preserve">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ED5224"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11" w:name="_Ref440289953"/>
      <w:proofErr w:type="gramStart"/>
      <w:r w:rsidRPr="00ED5224">
        <w:rPr>
          <w:bCs w:val="0"/>
          <w:sz w:val="24"/>
          <w:szCs w:val="24"/>
        </w:rPr>
        <w:t>Заявк</w:t>
      </w:r>
      <w:r w:rsidR="00717F60" w:rsidRPr="00ED5224">
        <w:rPr>
          <w:bCs w:val="0"/>
          <w:sz w:val="24"/>
          <w:szCs w:val="24"/>
        </w:rPr>
        <w:t xml:space="preserve">и на ЭТП могут быть поданы до </w:t>
      </w:r>
      <w:r w:rsidR="002B5044" w:rsidRPr="00ED5224">
        <w:rPr>
          <w:b/>
          <w:bCs w:val="0"/>
          <w:sz w:val="24"/>
          <w:szCs w:val="24"/>
        </w:rPr>
        <w:t xml:space="preserve">12 часов 00 минут </w:t>
      </w:r>
      <w:r w:rsidR="00870A8D" w:rsidRPr="00ED5224">
        <w:rPr>
          <w:b/>
          <w:bCs w:val="0"/>
          <w:sz w:val="24"/>
          <w:szCs w:val="24"/>
        </w:rPr>
        <w:t>1</w:t>
      </w:r>
      <w:r w:rsidR="00873139">
        <w:rPr>
          <w:b/>
          <w:bCs w:val="0"/>
          <w:sz w:val="24"/>
          <w:szCs w:val="24"/>
        </w:rPr>
        <w:t>2</w:t>
      </w:r>
      <w:r w:rsidR="002B5044" w:rsidRPr="00ED5224">
        <w:rPr>
          <w:b/>
          <w:bCs w:val="0"/>
          <w:sz w:val="24"/>
          <w:szCs w:val="24"/>
        </w:rPr>
        <w:t xml:space="preserve"> </w:t>
      </w:r>
      <w:r w:rsidR="009C5508" w:rsidRPr="00ED5224">
        <w:rPr>
          <w:b/>
          <w:bCs w:val="0"/>
          <w:sz w:val="24"/>
          <w:szCs w:val="24"/>
        </w:rPr>
        <w:t>мая</w:t>
      </w:r>
      <w:r w:rsidR="002B5044" w:rsidRPr="00ED5224">
        <w:rPr>
          <w:b/>
          <w:bCs w:val="0"/>
          <w:sz w:val="24"/>
          <w:szCs w:val="24"/>
        </w:rPr>
        <w:t xml:space="preserve"> 2016 года</w:t>
      </w:r>
      <w:r w:rsidR="00BB27D7" w:rsidRPr="00ED5224">
        <w:rPr>
          <w:b/>
          <w:bCs w:val="0"/>
          <w:sz w:val="24"/>
          <w:szCs w:val="24"/>
        </w:rPr>
        <w:t xml:space="preserve">, </w:t>
      </w:r>
      <w:r w:rsidR="00BB27D7" w:rsidRPr="00ED5224">
        <w:rPr>
          <w:bCs w:val="0"/>
          <w:sz w:val="24"/>
          <w:szCs w:val="24"/>
        </w:rPr>
        <w:t>при этом предложенн</w:t>
      </w:r>
      <w:r w:rsidR="000B3D01" w:rsidRPr="00ED5224">
        <w:rPr>
          <w:bCs w:val="0"/>
          <w:sz w:val="24"/>
          <w:szCs w:val="24"/>
        </w:rPr>
        <w:t>ы</w:t>
      </w:r>
      <w:r w:rsidR="009C5508" w:rsidRPr="00ED5224">
        <w:rPr>
          <w:bCs w:val="0"/>
          <w:sz w:val="24"/>
          <w:szCs w:val="24"/>
        </w:rPr>
        <w:t>е</w:t>
      </w:r>
      <w:r w:rsidR="00BB27D7" w:rsidRPr="00ED5224">
        <w:rPr>
          <w:bCs w:val="0"/>
          <w:sz w:val="24"/>
          <w:szCs w:val="24"/>
        </w:rPr>
        <w:t xml:space="preserve"> Участником в Письме о подаче оферты </w:t>
      </w:r>
      <w:r w:rsidR="00BB27D7" w:rsidRPr="00ED5224">
        <w:rPr>
          <w:bCs w:val="0"/>
          <w:spacing w:val="-2"/>
          <w:sz w:val="24"/>
          <w:szCs w:val="24"/>
        </w:rPr>
        <w:t>(под</w:t>
      </w:r>
      <w:r w:rsidR="00BB27D7" w:rsidRPr="00ED5224">
        <w:rPr>
          <w:bCs w:val="0"/>
          <w:sz w:val="24"/>
          <w:szCs w:val="24"/>
        </w:rPr>
        <w:t xml:space="preserve">раздел </w:t>
      </w:r>
      <w:r w:rsidR="00CA6C37" w:rsidRPr="00ED5224">
        <w:rPr>
          <w:bCs w:val="0"/>
          <w:sz w:val="24"/>
          <w:szCs w:val="24"/>
        </w:rPr>
        <w:fldChar w:fldCharType="begin"/>
      </w:r>
      <w:r w:rsidR="00BB27D7" w:rsidRPr="00ED5224">
        <w:rPr>
          <w:bCs w:val="0"/>
          <w:sz w:val="24"/>
          <w:szCs w:val="24"/>
        </w:rPr>
        <w:instrText xml:space="preserve"> REF _Ref55336310 \r \h </w:instrText>
      </w:r>
      <w:r w:rsidR="009C5508" w:rsidRPr="00ED5224">
        <w:rPr>
          <w:bCs w:val="0"/>
          <w:sz w:val="24"/>
          <w:szCs w:val="24"/>
        </w:rPr>
        <w:instrText xml:space="preserve"> \* MERGEFORMAT </w:instrText>
      </w:r>
      <w:r w:rsidR="00CA6C37" w:rsidRPr="00ED5224">
        <w:rPr>
          <w:bCs w:val="0"/>
          <w:sz w:val="24"/>
          <w:szCs w:val="24"/>
        </w:rPr>
      </w:r>
      <w:r w:rsidR="00CA6C37" w:rsidRPr="00ED5224">
        <w:rPr>
          <w:bCs w:val="0"/>
          <w:sz w:val="24"/>
          <w:szCs w:val="24"/>
        </w:rPr>
        <w:fldChar w:fldCharType="separate"/>
      </w:r>
      <w:r w:rsidR="00622258">
        <w:rPr>
          <w:bCs w:val="0"/>
          <w:sz w:val="24"/>
          <w:szCs w:val="24"/>
        </w:rPr>
        <w:t>5.1</w:t>
      </w:r>
      <w:r w:rsidR="00CA6C37" w:rsidRPr="00ED5224">
        <w:rPr>
          <w:bCs w:val="0"/>
          <w:sz w:val="24"/>
          <w:szCs w:val="24"/>
        </w:rPr>
        <w:fldChar w:fldCharType="end"/>
      </w:r>
      <w:r w:rsidR="00BB27D7" w:rsidRPr="00ED5224">
        <w:rPr>
          <w:bCs w:val="0"/>
          <w:sz w:val="24"/>
          <w:szCs w:val="24"/>
          <w:lang w:eastAsia="ru-RU"/>
        </w:rPr>
        <w:t>)</w:t>
      </w:r>
      <w:r w:rsidR="00BB27D7" w:rsidRPr="00ED5224">
        <w:rPr>
          <w:bCs w:val="0"/>
          <w:sz w:val="24"/>
          <w:szCs w:val="24"/>
        </w:rPr>
        <w:t xml:space="preserve"> </w:t>
      </w:r>
      <w:r w:rsidR="000B3D01" w:rsidRPr="00ED5224">
        <w:rPr>
          <w:bCs w:val="0"/>
          <w:sz w:val="24"/>
          <w:szCs w:val="24"/>
        </w:rPr>
        <w:t>размер комиссии</w:t>
      </w:r>
      <w:r w:rsidR="009C5508" w:rsidRPr="00ED5224">
        <w:rPr>
          <w:bCs w:val="0"/>
          <w:sz w:val="24"/>
          <w:szCs w:val="24"/>
        </w:rPr>
        <w:t xml:space="preserve"> в процентах, а также </w:t>
      </w:r>
      <w:r w:rsidR="009C5508" w:rsidRPr="00ED5224">
        <w:rPr>
          <w:sz w:val="24"/>
          <w:szCs w:val="24"/>
        </w:rPr>
        <w:t>максимальный общий (суммарный) размер комиссии</w:t>
      </w:r>
      <w:r w:rsidR="00BB27D7" w:rsidRPr="00ED5224">
        <w:rPr>
          <w:bCs w:val="0"/>
          <w:sz w:val="24"/>
          <w:szCs w:val="24"/>
        </w:rPr>
        <w:t> </w:t>
      </w:r>
      <w:r w:rsidR="009C5508" w:rsidRPr="00ED5224">
        <w:rPr>
          <w:bCs w:val="0"/>
          <w:sz w:val="24"/>
          <w:szCs w:val="24"/>
        </w:rPr>
        <w:t xml:space="preserve">в рублях, </w:t>
      </w:r>
      <w:r w:rsidR="00BB27D7" w:rsidRPr="00ED5224">
        <w:rPr>
          <w:bCs w:val="0"/>
          <w:sz w:val="24"/>
          <w:szCs w:val="24"/>
        </w:rPr>
        <w:t>должн</w:t>
      </w:r>
      <w:r w:rsidR="009C5508" w:rsidRPr="00ED5224">
        <w:rPr>
          <w:bCs w:val="0"/>
          <w:sz w:val="24"/>
          <w:szCs w:val="24"/>
        </w:rPr>
        <w:t>ы</w:t>
      </w:r>
      <w:r w:rsidR="00BB27D7" w:rsidRPr="00ED5224">
        <w:rPr>
          <w:bCs w:val="0"/>
          <w:sz w:val="24"/>
          <w:szCs w:val="24"/>
        </w:rPr>
        <w:t xml:space="preserve"> соответствовать </w:t>
      </w:r>
      <w:r w:rsidR="009C5508" w:rsidRPr="00ED5224">
        <w:rPr>
          <w:bCs w:val="0"/>
          <w:sz w:val="24"/>
          <w:szCs w:val="24"/>
        </w:rPr>
        <w:t xml:space="preserve">размеру комиссии в процентах, а также </w:t>
      </w:r>
      <w:r w:rsidR="009C5508" w:rsidRPr="00ED5224">
        <w:rPr>
          <w:sz w:val="24"/>
          <w:szCs w:val="24"/>
        </w:rPr>
        <w:t>максимальному общему (суммарному) размеру комиссии</w:t>
      </w:r>
      <w:r w:rsidR="009C5508" w:rsidRPr="00ED5224">
        <w:rPr>
          <w:bCs w:val="0"/>
          <w:sz w:val="24"/>
          <w:szCs w:val="24"/>
        </w:rPr>
        <w:t> в рублях</w:t>
      </w:r>
      <w:r w:rsidR="00BB27D7" w:rsidRPr="00ED5224">
        <w:rPr>
          <w:bCs w:val="0"/>
          <w:sz w:val="24"/>
          <w:szCs w:val="24"/>
        </w:rPr>
        <w:t>, указанн</w:t>
      </w:r>
      <w:r w:rsidR="009C5508" w:rsidRPr="00ED5224">
        <w:rPr>
          <w:bCs w:val="0"/>
          <w:sz w:val="24"/>
          <w:szCs w:val="24"/>
        </w:rPr>
        <w:t>ы</w:t>
      </w:r>
      <w:r w:rsidR="000B3D01" w:rsidRPr="00ED5224">
        <w:rPr>
          <w:bCs w:val="0"/>
          <w:sz w:val="24"/>
          <w:szCs w:val="24"/>
        </w:rPr>
        <w:t>м</w:t>
      </w:r>
      <w:r w:rsidR="00BB27D7" w:rsidRPr="00ED5224">
        <w:rPr>
          <w:bCs w:val="0"/>
          <w:sz w:val="24"/>
          <w:szCs w:val="24"/>
        </w:rPr>
        <w:t xml:space="preserve"> Участником на «котировочной доске» ЭТП</w:t>
      </w:r>
      <w:proofErr w:type="gramEnd"/>
      <w:r w:rsidR="00717F60" w:rsidRPr="00ED5224">
        <w:rPr>
          <w:bCs w:val="0"/>
          <w:sz w:val="24"/>
          <w:szCs w:val="24"/>
        </w:rPr>
        <w:t>.</w:t>
      </w:r>
      <w:bookmarkEnd w:id="411"/>
    </w:p>
    <w:p w:rsidR="00717F60" w:rsidRPr="00E71A48" w:rsidRDefault="00717F60" w:rsidP="00E71A48">
      <w:pPr>
        <w:pStyle w:val="3"/>
        <w:spacing w:line="264" w:lineRule="auto"/>
        <w:rPr>
          <w:szCs w:val="24"/>
        </w:rPr>
      </w:pPr>
      <w:bookmarkStart w:id="412" w:name="_Ref115077798"/>
      <w:bookmarkStart w:id="413" w:name="_Toc439323708"/>
      <w:bookmarkStart w:id="414" w:name="_Toc440361342"/>
      <w:bookmarkStart w:id="415" w:name="_Toc440376097"/>
      <w:bookmarkStart w:id="416" w:name="_Toc440376224"/>
      <w:bookmarkStart w:id="417" w:name="_Toc440382489"/>
      <w:bookmarkStart w:id="418" w:name="_Toc440447159"/>
      <w:bookmarkStart w:id="419" w:name="_Toc440632319"/>
      <w:bookmarkStart w:id="420" w:name="_Toc440875092"/>
      <w:bookmarkStart w:id="421" w:name="_Toc441131079"/>
      <w:bookmarkStart w:id="422" w:name="_Toc449020242"/>
      <w:r w:rsidRPr="00E71A48">
        <w:rPr>
          <w:szCs w:val="24"/>
        </w:rPr>
        <w:t xml:space="preserve">Подача Заявок в письменной </w:t>
      </w:r>
      <w:r w:rsidR="00FA523F" w:rsidRPr="006803F2">
        <w:rPr>
          <w:szCs w:val="24"/>
        </w:rPr>
        <w:t>(бумажной)</w:t>
      </w:r>
      <w:r w:rsidR="00FA523F">
        <w:rPr>
          <w:szCs w:val="24"/>
        </w:rPr>
        <w:t xml:space="preserve"> </w:t>
      </w:r>
      <w:r w:rsidRPr="00E71A48">
        <w:rPr>
          <w:szCs w:val="24"/>
        </w:rPr>
        <w:t>форме</w:t>
      </w:r>
      <w:bookmarkEnd w:id="412"/>
      <w:bookmarkEnd w:id="413"/>
      <w:bookmarkEnd w:id="414"/>
      <w:bookmarkEnd w:id="415"/>
      <w:bookmarkEnd w:id="416"/>
      <w:bookmarkEnd w:id="417"/>
      <w:bookmarkEnd w:id="418"/>
      <w:bookmarkEnd w:id="419"/>
      <w:bookmarkEnd w:id="420"/>
      <w:bookmarkEnd w:id="421"/>
      <w:bookmarkEnd w:id="422"/>
    </w:p>
    <w:bookmarkEnd w:id="400"/>
    <w:p w:rsidR="00717F60" w:rsidRPr="002F273A" w:rsidRDefault="001A3C31" w:rsidP="00557C01">
      <w:pPr>
        <w:widowControl w:val="0"/>
        <w:numPr>
          <w:ilvl w:val="3"/>
          <w:numId w:val="28"/>
        </w:numPr>
        <w:overflowPunct w:val="0"/>
        <w:autoSpaceDE w:val="0"/>
        <w:spacing w:after="100" w:line="264" w:lineRule="auto"/>
        <w:ind w:left="0" w:firstLine="567"/>
        <w:rPr>
          <w:bCs w:val="0"/>
          <w:sz w:val="24"/>
          <w:szCs w:val="24"/>
        </w:rPr>
      </w:pPr>
      <w:r>
        <w:rPr>
          <w:bCs w:val="0"/>
          <w:sz w:val="24"/>
          <w:szCs w:val="24"/>
        </w:rPr>
        <w:t xml:space="preserve">Подача Участником Заявки в письменной </w:t>
      </w:r>
      <w:r w:rsidR="00FA523F" w:rsidRPr="006803F2">
        <w:rPr>
          <w:sz w:val="24"/>
          <w:szCs w:val="24"/>
        </w:rPr>
        <w:t>(бумажной)</w:t>
      </w:r>
      <w:r w:rsidR="00FA523F">
        <w:rPr>
          <w:sz w:val="24"/>
          <w:szCs w:val="24"/>
        </w:rPr>
        <w:t xml:space="preserve"> </w:t>
      </w:r>
      <w:r>
        <w:rPr>
          <w:bCs w:val="0"/>
          <w:sz w:val="24"/>
          <w:szCs w:val="24"/>
        </w:rPr>
        <w:t xml:space="preserve">форме не </w:t>
      </w:r>
      <w:r w:rsidRPr="002F273A">
        <w:rPr>
          <w:bCs w:val="0"/>
          <w:sz w:val="24"/>
          <w:szCs w:val="24"/>
        </w:rPr>
        <w:t>предусмотрена.</w:t>
      </w:r>
    </w:p>
    <w:p w:rsidR="00717F60" w:rsidRPr="00E71A48" w:rsidRDefault="00717F60" w:rsidP="00E71A48">
      <w:pPr>
        <w:pStyle w:val="2"/>
        <w:tabs>
          <w:tab w:val="clear" w:pos="1700"/>
          <w:tab w:val="left" w:pos="709"/>
        </w:tabs>
        <w:spacing w:line="264" w:lineRule="auto"/>
      </w:pPr>
      <w:bookmarkStart w:id="423" w:name="_Ref303683883"/>
      <w:bookmarkStart w:id="424" w:name="_Toc449020243"/>
      <w:r w:rsidRPr="00E71A48">
        <w:t xml:space="preserve">Изменение и отзыв </w:t>
      </w:r>
      <w:r w:rsidR="004B5EB3" w:rsidRPr="00E71A48">
        <w:t>Заявк</w:t>
      </w:r>
      <w:r w:rsidRPr="00E71A48">
        <w:t>и</w:t>
      </w:r>
      <w:bookmarkEnd w:id="423"/>
      <w:bookmarkEnd w:id="424"/>
    </w:p>
    <w:p w:rsidR="005E099B" w:rsidRPr="00E71A48" w:rsidRDefault="005E099B" w:rsidP="005E099B">
      <w:pPr>
        <w:widowControl w:val="0"/>
        <w:numPr>
          <w:ilvl w:val="2"/>
          <w:numId w:val="29"/>
        </w:numPr>
        <w:autoSpaceDE w:val="0"/>
        <w:spacing w:after="100" w:line="264" w:lineRule="auto"/>
        <w:ind w:left="0" w:firstLine="567"/>
        <w:rPr>
          <w:bCs w:val="0"/>
          <w:sz w:val="24"/>
          <w:szCs w:val="24"/>
        </w:rPr>
      </w:pPr>
      <w:bookmarkStart w:id="425" w:name="_Ref305973250"/>
      <w:r w:rsidRPr="00E71A48">
        <w:rPr>
          <w:bCs w:val="0"/>
          <w:sz w:val="24"/>
          <w:szCs w:val="24"/>
        </w:rPr>
        <w:t xml:space="preserve">До окончания </w:t>
      </w:r>
      <w:r w:rsidRPr="00223D18">
        <w:rPr>
          <w:bCs w:val="0"/>
          <w:sz w:val="24"/>
          <w:szCs w:val="24"/>
        </w:rPr>
        <w:t xml:space="preserve">срока подачи заявок (п. </w:t>
      </w:r>
      <w:r w:rsidR="00CA6C37">
        <w:fldChar w:fldCharType="begin"/>
      </w:r>
      <w:r w:rsidR="00CA72C1">
        <w:instrText xml:space="preserve"> REF _Ref440289953 \r \h  \* MERGEFORMAT </w:instrText>
      </w:r>
      <w:r w:rsidR="00CA6C37">
        <w:fldChar w:fldCharType="separate"/>
      </w:r>
      <w:r w:rsidR="00622258" w:rsidRPr="00622258">
        <w:rPr>
          <w:bCs w:val="0"/>
          <w:sz w:val="24"/>
          <w:szCs w:val="24"/>
        </w:rPr>
        <w:t>3.4.1.3</w:t>
      </w:r>
      <w:r w:rsidR="00CA6C37">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5E099B" w:rsidRPr="00E71A48" w:rsidRDefault="005E099B" w:rsidP="005E099B">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9B140B">
        <w:fldChar w:fldCharType="begin"/>
      </w:r>
      <w:r w:rsidR="009B140B">
        <w:instrText xml:space="preserve"> REF _Ref440289953 \r \h  \* MERGEFORMAT </w:instrText>
      </w:r>
      <w:r w:rsidR="009B140B">
        <w:fldChar w:fldCharType="separate"/>
      </w:r>
      <w:r w:rsidR="00622258" w:rsidRPr="00622258">
        <w:rPr>
          <w:bCs w:val="0"/>
          <w:sz w:val="24"/>
          <w:szCs w:val="24"/>
        </w:rPr>
        <w:t>3.4.1.3</w:t>
      </w:r>
      <w:r w:rsidR="009B140B">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5E099B" w:rsidRPr="00223D18" w:rsidRDefault="005E099B" w:rsidP="005E099B">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9B140B">
        <w:fldChar w:fldCharType="begin"/>
      </w:r>
      <w:r w:rsidR="009B140B">
        <w:instrText xml:space="preserve"> REF _Ref440289953 \r \h  \* MERGEFORMAT </w:instrText>
      </w:r>
      <w:r w:rsidR="009B140B">
        <w:fldChar w:fldCharType="separate"/>
      </w:r>
      <w:r w:rsidR="00622258" w:rsidRPr="00622258">
        <w:rPr>
          <w:bCs w:val="0"/>
          <w:sz w:val="24"/>
          <w:szCs w:val="24"/>
        </w:rPr>
        <w:t>3.4.1.3</w:t>
      </w:r>
      <w:r w:rsidR="009B140B">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9B140B">
        <w:fldChar w:fldCharType="begin"/>
      </w:r>
      <w:r w:rsidR="009B140B">
        <w:instrText xml:space="preserve"> REF _Ref55279015 \r \h  \* MERGEFORMAT </w:instrText>
      </w:r>
      <w:r w:rsidR="009B140B">
        <w:fldChar w:fldCharType="separate"/>
      </w:r>
      <w:r w:rsidR="00622258" w:rsidRPr="00622258">
        <w:rPr>
          <w:sz w:val="24"/>
          <w:szCs w:val="24"/>
        </w:rPr>
        <w:t>3.3.1.6</w:t>
      </w:r>
      <w:r w:rsidR="009B140B">
        <w:fldChar w:fldCharType="end"/>
      </w:r>
      <w:r w:rsidRPr="00223D18">
        <w:rPr>
          <w:sz w:val="24"/>
          <w:szCs w:val="24"/>
        </w:rPr>
        <w:t xml:space="preserve">, </w:t>
      </w:r>
      <w:r w:rsidR="009B140B">
        <w:fldChar w:fldCharType="begin"/>
      </w:r>
      <w:r w:rsidR="009B140B">
        <w:instrText xml:space="preserve"> REF _Ref195087786 \r \h  \* MERGEFORMAT </w:instrText>
      </w:r>
      <w:r w:rsidR="009B140B">
        <w:fldChar w:fldCharType="separate"/>
      </w:r>
      <w:r w:rsidR="00622258" w:rsidRPr="00622258">
        <w:rPr>
          <w:sz w:val="24"/>
          <w:szCs w:val="24"/>
        </w:rPr>
        <w:t>3.3.1.7</w:t>
      </w:r>
      <w:r w:rsidR="009B140B">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426" w:name="_Toc449020244"/>
      <w:r w:rsidRPr="00E71A48">
        <w:t>Оценка Заявок и проведение переговоров</w:t>
      </w:r>
      <w:bookmarkEnd w:id="425"/>
      <w:bookmarkEnd w:id="426"/>
      <w:r w:rsidRPr="00E71A48">
        <w:t xml:space="preserve"> </w:t>
      </w:r>
    </w:p>
    <w:p w:rsidR="00717F60" w:rsidRPr="00E71A48" w:rsidRDefault="00717F60" w:rsidP="00E71A48">
      <w:pPr>
        <w:pStyle w:val="3"/>
        <w:spacing w:line="264" w:lineRule="auto"/>
        <w:rPr>
          <w:szCs w:val="24"/>
        </w:rPr>
      </w:pPr>
      <w:bookmarkStart w:id="427" w:name="_Toc439323711"/>
      <w:bookmarkStart w:id="428" w:name="_Toc440361345"/>
      <w:bookmarkStart w:id="429" w:name="_Toc440376100"/>
      <w:bookmarkStart w:id="430" w:name="_Toc440376227"/>
      <w:bookmarkStart w:id="431" w:name="_Toc440382492"/>
      <w:bookmarkStart w:id="432" w:name="_Toc440447162"/>
      <w:bookmarkStart w:id="433" w:name="_Toc440632322"/>
      <w:bookmarkStart w:id="434" w:name="_Toc440875095"/>
      <w:bookmarkStart w:id="435" w:name="_Toc441131082"/>
      <w:bookmarkStart w:id="436" w:name="_Toc449020245"/>
      <w:r w:rsidRPr="00E71A48">
        <w:rPr>
          <w:szCs w:val="24"/>
        </w:rPr>
        <w:t>Общие положения</w:t>
      </w:r>
      <w:bookmarkEnd w:id="427"/>
      <w:bookmarkEnd w:id="428"/>
      <w:bookmarkEnd w:id="429"/>
      <w:bookmarkEnd w:id="430"/>
      <w:bookmarkEnd w:id="431"/>
      <w:bookmarkEnd w:id="432"/>
      <w:bookmarkEnd w:id="433"/>
      <w:bookmarkEnd w:id="434"/>
      <w:bookmarkEnd w:id="435"/>
      <w:bookmarkEnd w:id="436"/>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lastRenderedPageBreak/>
        <w:t xml:space="preserve">Оценка Заявок может включать отборочную стадию (пункт </w:t>
      </w:r>
      <w:r w:rsidR="009B140B">
        <w:fldChar w:fldCharType="begin"/>
      </w:r>
      <w:r w:rsidR="009B140B">
        <w:instrText xml:space="preserve"> REF _Ref93089454 \n \h  \* MERGEFORMAT </w:instrText>
      </w:r>
      <w:r w:rsidR="009B140B">
        <w:fldChar w:fldCharType="separate"/>
      </w:r>
      <w:r w:rsidR="00622258" w:rsidRPr="00622258">
        <w:rPr>
          <w:bCs w:val="0"/>
          <w:sz w:val="24"/>
          <w:szCs w:val="24"/>
        </w:rPr>
        <w:t>3.6.2</w:t>
      </w:r>
      <w:r w:rsidR="009B140B">
        <w:fldChar w:fldCharType="end"/>
      </w:r>
      <w:r w:rsidRPr="00E71A48">
        <w:rPr>
          <w:bCs w:val="0"/>
          <w:sz w:val="24"/>
          <w:szCs w:val="24"/>
        </w:rPr>
        <w:t xml:space="preserve">), проведение (при необходимости) переговоров (пункт </w:t>
      </w:r>
      <w:r w:rsidR="009B140B">
        <w:fldChar w:fldCharType="begin"/>
      </w:r>
      <w:r w:rsidR="009B140B">
        <w:instrText xml:space="preserve"> REF _Ref303670674 \n \h  \* MERGEFORMAT </w:instrText>
      </w:r>
      <w:r w:rsidR="009B140B">
        <w:fldChar w:fldCharType="separate"/>
      </w:r>
      <w:r w:rsidR="00622258" w:rsidRPr="00622258">
        <w:rPr>
          <w:bCs w:val="0"/>
          <w:sz w:val="24"/>
          <w:szCs w:val="24"/>
        </w:rPr>
        <w:t>3.6.3</w:t>
      </w:r>
      <w:r w:rsidR="009B140B">
        <w:fldChar w:fldCharType="end"/>
      </w:r>
      <w:r w:rsidRPr="00E71A48">
        <w:rPr>
          <w:bCs w:val="0"/>
          <w:sz w:val="24"/>
          <w:szCs w:val="24"/>
        </w:rPr>
        <w:t>) и оценочную стадию (пункт</w:t>
      </w:r>
      <w:r w:rsidR="007F3FB7" w:rsidRPr="00E71A48">
        <w:rPr>
          <w:bCs w:val="0"/>
          <w:sz w:val="24"/>
          <w:szCs w:val="24"/>
        </w:rPr>
        <w:t xml:space="preserve"> </w:t>
      </w:r>
      <w:r w:rsidR="009B140B">
        <w:fldChar w:fldCharType="begin"/>
      </w:r>
      <w:r w:rsidR="009B140B">
        <w:instrText xml:space="preserve"> REF _Ref306138385 \r \h  \* MERGEFORMAT </w:instrText>
      </w:r>
      <w:r w:rsidR="009B140B">
        <w:fldChar w:fldCharType="separate"/>
      </w:r>
      <w:r w:rsidR="00622258" w:rsidRPr="00622258">
        <w:rPr>
          <w:bCs w:val="0"/>
          <w:sz w:val="24"/>
          <w:szCs w:val="24"/>
        </w:rPr>
        <w:t>3.6.4</w:t>
      </w:r>
      <w:r w:rsidR="009B140B">
        <w:fldChar w:fldCharType="end"/>
      </w:r>
      <w:r w:rsidRPr="00E71A48">
        <w:rPr>
          <w:bCs w:val="0"/>
          <w:sz w:val="24"/>
          <w:szCs w:val="24"/>
        </w:rPr>
        <w:t>).</w:t>
      </w:r>
    </w:p>
    <w:p w:rsidR="00717F60" w:rsidRPr="00E71A48" w:rsidRDefault="00717F60" w:rsidP="00E71A48">
      <w:pPr>
        <w:pStyle w:val="3"/>
        <w:spacing w:line="264" w:lineRule="auto"/>
        <w:rPr>
          <w:szCs w:val="24"/>
        </w:rPr>
      </w:pPr>
      <w:bookmarkStart w:id="437" w:name="_Ref93089454"/>
      <w:bookmarkStart w:id="438" w:name="_Toc439323712"/>
      <w:bookmarkStart w:id="439" w:name="_Toc440361346"/>
      <w:bookmarkStart w:id="440" w:name="_Toc440376101"/>
      <w:bookmarkStart w:id="441" w:name="_Toc440376228"/>
      <w:bookmarkStart w:id="442" w:name="_Toc440382493"/>
      <w:bookmarkStart w:id="443" w:name="_Toc440447163"/>
      <w:bookmarkStart w:id="444" w:name="_Toc440632323"/>
      <w:bookmarkStart w:id="445" w:name="_Toc440875096"/>
      <w:bookmarkStart w:id="446" w:name="_Toc441131083"/>
      <w:bookmarkStart w:id="447" w:name="_Toc449020246"/>
      <w:r w:rsidRPr="00E71A48">
        <w:rPr>
          <w:szCs w:val="24"/>
        </w:rPr>
        <w:t>Отборочная стадия</w:t>
      </w:r>
      <w:bookmarkEnd w:id="437"/>
      <w:bookmarkEnd w:id="438"/>
      <w:bookmarkEnd w:id="439"/>
      <w:bookmarkEnd w:id="440"/>
      <w:bookmarkEnd w:id="441"/>
      <w:bookmarkEnd w:id="442"/>
      <w:bookmarkEnd w:id="443"/>
      <w:bookmarkEnd w:id="444"/>
      <w:bookmarkEnd w:id="445"/>
      <w:bookmarkEnd w:id="446"/>
      <w:bookmarkEnd w:id="447"/>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В </w:t>
      </w:r>
      <w:proofErr w:type="gramStart"/>
      <w:r w:rsidRPr="00E71A48">
        <w:rPr>
          <w:bCs w:val="0"/>
          <w:sz w:val="24"/>
          <w:szCs w:val="24"/>
        </w:rPr>
        <w:t>рамках</w:t>
      </w:r>
      <w:proofErr w:type="gramEnd"/>
      <w:r w:rsidRPr="00E71A48">
        <w:rPr>
          <w:bCs w:val="0"/>
          <w:sz w:val="24"/>
          <w:szCs w:val="24"/>
        </w:rPr>
        <w:t xml:space="preserve">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C75A9A">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E21378"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E87CB8">
        <w:rPr>
          <w:bCs w:val="0"/>
          <w:sz w:val="24"/>
          <w:szCs w:val="24"/>
        </w:rPr>
        <w:t xml:space="preserve">соответствии с положениями Федерального закона от </w:t>
      </w:r>
      <w:r w:rsidR="00E87CB8" w:rsidRPr="00E87CB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87CB8">
        <w:rPr>
          <w:bCs w:val="0"/>
          <w:sz w:val="24"/>
          <w:szCs w:val="24"/>
        </w:rPr>
        <w:t>, Федерального</w:t>
      </w:r>
      <w:r w:rsidRPr="00E71A48">
        <w:rPr>
          <w:bCs w:val="0"/>
          <w:sz w:val="24"/>
          <w:szCs w:val="24"/>
        </w:rPr>
        <w:t xml:space="preserve">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E21378" w:rsidRDefault="00E21378" w:rsidP="00D75CA2">
      <w:pPr>
        <w:widowControl w:val="0"/>
        <w:numPr>
          <w:ilvl w:val="0"/>
          <w:numId w:val="8"/>
        </w:numPr>
        <w:tabs>
          <w:tab w:val="left" w:pos="426"/>
        </w:tabs>
        <w:autoSpaceDE w:val="0"/>
        <w:spacing w:line="264" w:lineRule="auto"/>
        <w:ind w:left="0" w:firstLine="426"/>
        <w:rPr>
          <w:bCs w:val="0"/>
          <w:sz w:val="24"/>
          <w:szCs w:val="24"/>
        </w:rPr>
      </w:pPr>
      <w:r w:rsidRPr="00E21378">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E21378">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48" w:name="_Ref55304419"/>
      <w:r w:rsidRPr="00E71A48">
        <w:rPr>
          <w:sz w:val="24"/>
          <w:szCs w:val="24"/>
        </w:rPr>
        <w:t xml:space="preserve">В </w:t>
      </w:r>
      <w:proofErr w:type="gramStart"/>
      <w:r w:rsidRPr="00E71A48">
        <w:rPr>
          <w:sz w:val="24"/>
          <w:szCs w:val="24"/>
        </w:rPr>
        <w:t>рамках</w:t>
      </w:r>
      <w:proofErr w:type="gramEnd"/>
      <w:r w:rsidRPr="00E71A48">
        <w:rPr>
          <w:sz w:val="24"/>
          <w:szCs w:val="24"/>
        </w:rPr>
        <w:t xml:space="preserve">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F11A50">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541FAB">
        <w:rPr>
          <w:sz w:val="24"/>
          <w:szCs w:val="24"/>
        </w:rPr>
        <w:t>услуг</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5347F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49" w:name="_Ref55307002"/>
      <w:r w:rsidRPr="00E71A48">
        <w:rPr>
          <w:sz w:val="24"/>
          <w:szCs w:val="24"/>
        </w:rPr>
        <w:t xml:space="preserve">По результатам проведения </w:t>
      </w:r>
      <w:r w:rsidRPr="005347FA">
        <w:rPr>
          <w:sz w:val="24"/>
          <w:szCs w:val="24"/>
        </w:rPr>
        <w:t xml:space="preserve">отборочной стадии Закупочная комиссия </w:t>
      </w:r>
      <w:r w:rsidR="005347FA" w:rsidRPr="005347FA">
        <w:rPr>
          <w:sz w:val="24"/>
          <w:szCs w:val="24"/>
        </w:rPr>
        <w:t xml:space="preserve">отклонит </w:t>
      </w:r>
      <w:r w:rsidR="004B5EB3" w:rsidRPr="005347FA">
        <w:rPr>
          <w:sz w:val="24"/>
          <w:szCs w:val="24"/>
        </w:rPr>
        <w:t>Заявк</w:t>
      </w:r>
      <w:r w:rsidRPr="005347FA">
        <w:rPr>
          <w:sz w:val="24"/>
          <w:szCs w:val="24"/>
        </w:rPr>
        <w:t>и, которые:</w:t>
      </w:r>
      <w:bookmarkEnd w:id="448"/>
      <w:bookmarkEnd w:id="449"/>
    </w:p>
    <w:p w:rsidR="009B140B" w:rsidRPr="00E21378" w:rsidRDefault="00E21378" w:rsidP="006916DB">
      <w:pPr>
        <w:pStyle w:val="affffff0"/>
        <w:widowControl w:val="0"/>
        <w:numPr>
          <w:ilvl w:val="0"/>
          <w:numId w:val="83"/>
        </w:numPr>
        <w:tabs>
          <w:tab w:val="left" w:pos="426"/>
        </w:tabs>
        <w:autoSpaceDE w:val="0"/>
        <w:spacing w:line="264" w:lineRule="auto"/>
        <w:rPr>
          <w:sz w:val="24"/>
          <w:szCs w:val="24"/>
        </w:rPr>
      </w:pPr>
      <w:r w:rsidRPr="00E2137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9B140B" w:rsidRPr="00E21378">
        <w:rPr>
          <w:sz w:val="24"/>
          <w:szCs w:val="24"/>
        </w:rPr>
        <w:t>;</w:t>
      </w:r>
    </w:p>
    <w:p w:rsidR="009B140B" w:rsidRPr="00E21378" w:rsidRDefault="009B140B" w:rsidP="006916DB">
      <w:pPr>
        <w:pStyle w:val="affffff0"/>
        <w:widowControl w:val="0"/>
        <w:numPr>
          <w:ilvl w:val="0"/>
          <w:numId w:val="83"/>
        </w:numPr>
        <w:tabs>
          <w:tab w:val="left" w:pos="426"/>
        </w:tabs>
        <w:autoSpaceDE w:val="0"/>
        <w:spacing w:line="264" w:lineRule="auto"/>
        <w:rPr>
          <w:sz w:val="24"/>
          <w:szCs w:val="24"/>
        </w:rPr>
      </w:pPr>
      <w:r w:rsidRPr="00E21378">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E21378">
        <w:rPr>
          <w:sz w:val="24"/>
          <w:szCs w:val="24"/>
        </w:rPr>
        <w:t>числе</w:t>
      </w:r>
      <w:proofErr w:type="gramEnd"/>
      <w:r w:rsidRPr="00E21378">
        <w:rPr>
          <w:sz w:val="24"/>
          <w:szCs w:val="24"/>
        </w:rPr>
        <w:t xml:space="preserve"> если Участник не предоставил информацию о собственниках Участника (включая конечных бенефициаров) (подраздел </w:t>
      </w:r>
      <w:r w:rsidRPr="00E21378">
        <w:rPr>
          <w:sz w:val="24"/>
          <w:szCs w:val="24"/>
        </w:rPr>
        <w:fldChar w:fldCharType="begin"/>
      </w:r>
      <w:r w:rsidRPr="00E21378">
        <w:rPr>
          <w:sz w:val="24"/>
          <w:szCs w:val="24"/>
        </w:rPr>
        <w:instrText xml:space="preserve"> REF _Ref444181467 \r \h </w:instrText>
      </w:r>
      <w:r w:rsidR="00E21378">
        <w:rPr>
          <w:sz w:val="24"/>
          <w:szCs w:val="24"/>
        </w:rPr>
        <w:instrText xml:space="preserve"> \* MERGEFORMAT </w:instrText>
      </w:r>
      <w:r w:rsidRPr="00E21378">
        <w:rPr>
          <w:sz w:val="24"/>
          <w:szCs w:val="24"/>
        </w:rPr>
      </w:r>
      <w:r w:rsidRPr="00E21378">
        <w:rPr>
          <w:sz w:val="24"/>
          <w:szCs w:val="24"/>
        </w:rPr>
        <w:fldChar w:fldCharType="separate"/>
      </w:r>
      <w:r w:rsidR="00622258">
        <w:rPr>
          <w:sz w:val="24"/>
          <w:szCs w:val="24"/>
        </w:rPr>
        <w:t>5.6</w:t>
      </w:r>
      <w:r w:rsidRPr="00E21378">
        <w:rPr>
          <w:sz w:val="24"/>
          <w:szCs w:val="24"/>
        </w:rPr>
        <w:fldChar w:fldCharType="end"/>
      </w:r>
      <w:r w:rsidRPr="00E21378">
        <w:rPr>
          <w:sz w:val="24"/>
          <w:szCs w:val="24"/>
        </w:rPr>
        <w:t xml:space="preserve">); </w:t>
      </w:r>
    </w:p>
    <w:p w:rsidR="009B140B" w:rsidRPr="00E21378" w:rsidRDefault="00E21378" w:rsidP="006916DB">
      <w:pPr>
        <w:pStyle w:val="affffff0"/>
        <w:widowControl w:val="0"/>
        <w:numPr>
          <w:ilvl w:val="0"/>
          <w:numId w:val="83"/>
        </w:numPr>
        <w:tabs>
          <w:tab w:val="left" w:pos="426"/>
        </w:tabs>
        <w:autoSpaceDE w:val="0"/>
        <w:spacing w:after="100" w:line="264" w:lineRule="auto"/>
        <w:rPr>
          <w:sz w:val="24"/>
          <w:szCs w:val="24"/>
        </w:rPr>
      </w:pPr>
      <w:r w:rsidRPr="00E21378">
        <w:rPr>
          <w:sz w:val="24"/>
          <w:szCs w:val="24"/>
        </w:rPr>
        <w:t xml:space="preserve">поданы Участниками, но не содержат всех </w:t>
      </w:r>
      <w:proofErr w:type="gramStart"/>
      <w:r w:rsidRPr="00E21378">
        <w:rPr>
          <w:sz w:val="24"/>
          <w:szCs w:val="24"/>
        </w:rPr>
        <w:t>документов</w:t>
      </w:r>
      <w:proofErr w:type="gramEnd"/>
      <w:r w:rsidRPr="00E21378">
        <w:rPr>
          <w:sz w:val="24"/>
          <w:szCs w:val="24"/>
        </w:rPr>
        <w:t xml:space="preserve"> требуемых настоящей Документацией по запросу предложений</w:t>
      </w:r>
      <w:r w:rsidR="009B140B" w:rsidRPr="00E21378">
        <w:rPr>
          <w:sz w:val="24"/>
          <w:szCs w:val="24"/>
        </w:rPr>
        <w:t>;</w:t>
      </w:r>
    </w:p>
    <w:p w:rsidR="009B140B" w:rsidRPr="009B140B" w:rsidRDefault="009B140B" w:rsidP="006916DB">
      <w:pPr>
        <w:pStyle w:val="affffff0"/>
        <w:widowControl w:val="0"/>
        <w:numPr>
          <w:ilvl w:val="0"/>
          <w:numId w:val="83"/>
        </w:numPr>
        <w:tabs>
          <w:tab w:val="left" w:pos="426"/>
        </w:tabs>
        <w:autoSpaceDE w:val="0"/>
        <w:spacing w:after="100" w:line="264" w:lineRule="auto"/>
        <w:rPr>
          <w:sz w:val="24"/>
          <w:szCs w:val="24"/>
        </w:rPr>
      </w:pPr>
      <w:r w:rsidRPr="009B140B">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F8138D" w:rsidRPr="009B140B" w:rsidRDefault="009B140B" w:rsidP="006916DB">
      <w:pPr>
        <w:pStyle w:val="affffff0"/>
        <w:widowControl w:val="0"/>
        <w:numPr>
          <w:ilvl w:val="0"/>
          <w:numId w:val="83"/>
        </w:numPr>
        <w:tabs>
          <w:tab w:val="left" w:pos="426"/>
        </w:tabs>
        <w:autoSpaceDE w:val="0"/>
        <w:spacing w:after="100" w:line="264" w:lineRule="auto"/>
        <w:rPr>
          <w:sz w:val="24"/>
          <w:szCs w:val="24"/>
        </w:rPr>
      </w:pPr>
      <w:r w:rsidRPr="009B140B">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w:t>
      </w:r>
      <w:r w:rsidRPr="00E71A48">
        <w:rPr>
          <w:sz w:val="24"/>
          <w:szCs w:val="24"/>
        </w:rPr>
        <w:lastRenderedPageBreak/>
        <w:t xml:space="preserve">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w:t>
      </w:r>
    </w:p>
    <w:p w:rsidR="00717F60" w:rsidRPr="00E71A48" w:rsidRDefault="00717F60" w:rsidP="00E71A48">
      <w:pPr>
        <w:pStyle w:val="3"/>
        <w:spacing w:line="264" w:lineRule="auto"/>
        <w:rPr>
          <w:szCs w:val="24"/>
        </w:rPr>
      </w:pPr>
      <w:bookmarkStart w:id="450" w:name="_Ref303670674"/>
      <w:bookmarkStart w:id="451" w:name="_Toc439323713"/>
      <w:bookmarkStart w:id="452" w:name="_Toc440361347"/>
      <w:bookmarkStart w:id="453" w:name="_Toc440376102"/>
      <w:bookmarkStart w:id="454" w:name="_Toc440376229"/>
      <w:bookmarkStart w:id="455" w:name="_Toc440382494"/>
      <w:bookmarkStart w:id="456" w:name="_Toc440447164"/>
      <w:bookmarkStart w:id="457" w:name="_Toc440632324"/>
      <w:bookmarkStart w:id="458" w:name="_Toc440875097"/>
      <w:bookmarkStart w:id="459" w:name="_Toc441131084"/>
      <w:bookmarkStart w:id="460" w:name="_Toc449020247"/>
      <w:r w:rsidRPr="00E71A48">
        <w:rPr>
          <w:szCs w:val="24"/>
        </w:rPr>
        <w:t>Проведение переговоров</w:t>
      </w:r>
      <w:bookmarkEnd w:id="450"/>
      <w:bookmarkEnd w:id="451"/>
      <w:bookmarkEnd w:id="452"/>
      <w:bookmarkEnd w:id="453"/>
      <w:bookmarkEnd w:id="454"/>
      <w:bookmarkEnd w:id="455"/>
      <w:bookmarkEnd w:id="456"/>
      <w:bookmarkEnd w:id="457"/>
      <w:bookmarkEnd w:id="458"/>
      <w:bookmarkEnd w:id="459"/>
      <w:bookmarkEnd w:id="460"/>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61" w:name="_Ref306138385"/>
      <w:bookmarkStart w:id="462" w:name="_Toc439323714"/>
      <w:bookmarkStart w:id="463" w:name="_Toc440361348"/>
      <w:bookmarkStart w:id="464" w:name="_Toc440376103"/>
      <w:bookmarkStart w:id="465" w:name="_Toc440376230"/>
      <w:bookmarkStart w:id="466" w:name="_Toc440382495"/>
      <w:bookmarkStart w:id="467" w:name="_Toc440447165"/>
      <w:bookmarkStart w:id="468" w:name="_Toc440632325"/>
      <w:bookmarkStart w:id="469" w:name="_Toc440875098"/>
      <w:bookmarkStart w:id="470" w:name="_Toc441131085"/>
      <w:bookmarkStart w:id="471" w:name="_Toc449020248"/>
      <w:r w:rsidRPr="00E71A48">
        <w:rPr>
          <w:szCs w:val="24"/>
        </w:rPr>
        <w:t>Оценочная стадия</w:t>
      </w:r>
      <w:bookmarkEnd w:id="461"/>
      <w:bookmarkEnd w:id="462"/>
      <w:bookmarkEnd w:id="463"/>
      <w:bookmarkEnd w:id="464"/>
      <w:bookmarkEnd w:id="465"/>
      <w:bookmarkEnd w:id="466"/>
      <w:bookmarkEnd w:id="467"/>
      <w:bookmarkEnd w:id="468"/>
      <w:bookmarkEnd w:id="469"/>
      <w:bookmarkEnd w:id="470"/>
      <w:bookmarkEnd w:id="471"/>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proofErr w:type="gramStart"/>
      <w:r w:rsidRPr="00E71A48">
        <w:rPr>
          <w:sz w:val="24"/>
          <w:szCs w:val="24"/>
        </w:rPr>
        <w:t>рамках</w:t>
      </w:r>
      <w:proofErr w:type="gramEnd"/>
      <w:r w:rsidRPr="00E71A48">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72" w:name="_Ref303250967"/>
      <w:bookmarkStart w:id="473" w:name="_Toc305697378"/>
      <w:bookmarkStart w:id="474" w:name="_Toc449020249"/>
      <w:bookmarkStart w:id="475" w:name="_Toc255985696"/>
      <w:r w:rsidRPr="00E71A48">
        <w:t>Аукционная процедура понижени</w:t>
      </w:r>
      <w:r w:rsidR="00E60F8E" w:rsidRPr="00E71A48">
        <w:t>я</w:t>
      </w:r>
      <w:r w:rsidRPr="00E71A48">
        <w:t xml:space="preserve"> цены (переторжка)</w:t>
      </w:r>
      <w:bookmarkEnd w:id="472"/>
      <w:bookmarkEnd w:id="473"/>
      <w:bookmarkEnd w:id="474"/>
      <w:r w:rsidRPr="00E71A48">
        <w:t xml:space="preserve"> </w:t>
      </w:r>
    </w:p>
    <w:bookmarkEnd w:id="475"/>
    <w:p w:rsidR="00F15392" w:rsidRPr="00DC5BAE"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w:t>
      </w:r>
      <w:r w:rsidRPr="00DC5BAE">
        <w:rPr>
          <w:sz w:val="24"/>
          <w:szCs w:val="24"/>
          <w:lang w:eastAsia="ru-RU"/>
        </w:rPr>
        <w:t xml:space="preserve">проведения </w:t>
      </w:r>
      <w:r w:rsidR="003417F7" w:rsidRPr="00DC5BAE">
        <w:rPr>
          <w:sz w:val="24"/>
          <w:szCs w:val="24"/>
          <w:lang w:eastAsia="ru-RU"/>
        </w:rPr>
        <w:t xml:space="preserve">аукционной </w:t>
      </w:r>
      <w:r w:rsidRPr="00DC5BAE">
        <w:rPr>
          <w:sz w:val="24"/>
          <w:szCs w:val="24"/>
          <w:lang w:eastAsia="ru-RU"/>
        </w:rPr>
        <w:t>процедуры</w:t>
      </w:r>
      <w:r w:rsidR="003417F7" w:rsidRPr="00DC5BAE">
        <w:rPr>
          <w:sz w:val="24"/>
          <w:szCs w:val="24"/>
          <w:lang w:eastAsia="ru-RU"/>
        </w:rPr>
        <w:t xml:space="preserve"> понижения цены -</w:t>
      </w:r>
      <w:r w:rsidRPr="00DC5BAE">
        <w:rPr>
          <w:sz w:val="24"/>
          <w:szCs w:val="24"/>
          <w:lang w:eastAsia="ru-RU"/>
        </w:rPr>
        <w:t xml:space="preserve"> переторжки, т.е. предоставление </w:t>
      </w:r>
      <w:r w:rsidR="009C744E" w:rsidRPr="00DC5BAE">
        <w:rPr>
          <w:sz w:val="24"/>
          <w:szCs w:val="24"/>
          <w:lang w:eastAsia="ru-RU"/>
        </w:rPr>
        <w:t>Участник</w:t>
      </w:r>
      <w:r w:rsidRPr="00DC5BAE">
        <w:rPr>
          <w:sz w:val="24"/>
          <w:szCs w:val="24"/>
          <w:lang w:eastAsia="ru-RU"/>
        </w:rPr>
        <w:t xml:space="preserve">ам </w:t>
      </w:r>
      <w:r w:rsidR="00C05EF6" w:rsidRPr="00DC5BAE">
        <w:rPr>
          <w:sz w:val="24"/>
          <w:szCs w:val="24"/>
          <w:lang w:eastAsia="ru-RU"/>
        </w:rPr>
        <w:t>запроса предложений</w:t>
      </w:r>
      <w:r w:rsidRPr="00DC5BAE">
        <w:rPr>
          <w:sz w:val="24"/>
          <w:szCs w:val="24"/>
          <w:lang w:eastAsia="ru-RU"/>
        </w:rPr>
        <w:t xml:space="preserve"> возможности добровольно повысить предпочтительность их </w:t>
      </w:r>
      <w:r w:rsidR="00D275BB" w:rsidRPr="00DC5BAE">
        <w:rPr>
          <w:sz w:val="24"/>
          <w:szCs w:val="24"/>
          <w:lang w:eastAsia="ru-RU"/>
        </w:rPr>
        <w:t>Заявок</w:t>
      </w:r>
      <w:r w:rsidRPr="00DC5BAE">
        <w:rPr>
          <w:sz w:val="24"/>
          <w:szCs w:val="24"/>
          <w:lang w:eastAsia="ru-RU"/>
        </w:rPr>
        <w:t xml:space="preserve"> путем снижения первоначальной, указанной в  </w:t>
      </w:r>
      <w:r w:rsidR="004B5EB3" w:rsidRPr="00DC5BAE">
        <w:rPr>
          <w:sz w:val="24"/>
          <w:szCs w:val="24"/>
          <w:lang w:eastAsia="ru-RU"/>
        </w:rPr>
        <w:t>Заявк</w:t>
      </w:r>
      <w:r w:rsidRPr="00DC5BAE">
        <w:rPr>
          <w:sz w:val="24"/>
          <w:szCs w:val="24"/>
          <w:lang w:eastAsia="ru-RU"/>
        </w:rPr>
        <w:t>е, цены.</w:t>
      </w:r>
    </w:p>
    <w:p w:rsidR="00F15392" w:rsidRPr="00DC5BAE"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C5BAE">
        <w:rPr>
          <w:sz w:val="24"/>
          <w:szCs w:val="24"/>
          <w:lang w:eastAsia="ru-RU"/>
        </w:rPr>
        <w:t xml:space="preserve">Организатор может воспользоваться объявленным правом на проведение процедуры переторжки, если </w:t>
      </w:r>
      <w:r w:rsidR="00076D8B" w:rsidRPr="00DC5BAE">
        <w:rPr>
          <w:sz w:val="24"/>
          <w:szCs w:val="24"/>
          <w:lang w:eastAsia="ru-RU"/>
        </w:rPr>
        <w:t xml:space="preserve">Закупочная </w:t>
      </w:r>
      <w:r w:rsidRPr="00DC5BAE">
        <w:rPr>
          <w:sz w:val="24"/>
          <w:szCs w:val="24"/>
          <w:lang w:eastAsia="ru-RU"/>
        </w:rPr>
        <w:t xml:space="preserve">комиссия полагает, что цены, заявленные </w:t>
      </w:r>
      <w:r w:rsidR="009C744E" w:rsidRPr="00DC5BAE">
        <w:rPr>
          <w:sz w:val="24"/>
          <w:szCs w:val="24"/>
          <w:lang w:eastAsia="ru-RU"/>
        </w:rPr>
        <w:t>Участник</w:t>
      </w:r>
      <w:r w:rsidRPr="00DC5BAE">
        <w:rPr>
          <w:sz w:val="24"/>
          <w:szCs w:val="24"/>
          <w:lang w:eastAsia="ru-RU"/>
        </w:rPr>
        <w:t xml:space="preserve">ами в </w:t>
      </w:r>
      <w:r w:rsidR="004B5EB3" w:rsidRPr="00DC5BAE">
        <w:rPr>
          <w:sz w:val="24"/>
          <w:szCs w:val="24"/>
          <w:lang w:eastAsia="ru-RU"/>
        </w:rPr>
        <w:t>Заявк</w:t>
      </w:r>
      <w:r w:rsidRPr="00DC5BAE">
        <w:rPr>
          <w:sz w:val="24"/>
          <w:szCs w:val="24"/>
          <w:lang w:eastAsia="ru-RU"/>
        </w:rPr>
        <w:t>ах, могут быть снижены</w:t>
      </w:r>
      <w:r w:rsidR="00CE3146" w:rsidRPr="00DC5BAE">
        <w:rPr>
          <w:sz w:val="24"/>
          <w:szCs w:val="24"/>
          <w:lang w:eastAsia="ru-RU"/>
        </w:rPr>
        <w:t>.</w:t>
      </w:r>
      <w:r w:rsidRPr="00DC5BAE">
        <w:rPr>
          <w:sz w:val="24"/>
          <w:szCs w:val="24"/>
          <w:lang w:eastAsia="ru-RU"/>
        </w:rPr>
        <w:t xml:space="preserve"> Решение о проведении процедуры переторжки принимает </w:t>
      </w:r>
      <w:r w:rsidR="00DF639D" w:rsidRPr="00DC5BAE">
        <w:rPr>
          <w:sz w:val="24"/>
          <w:szCs w:val="24"/>
          <w:lang w:eastAsia="ru-RU"/>
        </w:rPr>
        <w:t>З</w:t>
      </w:r>
      <w:r w:rsidR="00EC2E49" w:rsidRPr="00DC5BAE">
        <w:rPr>
          <w:sz w:val="24"/>
          <w:szCs w:val="24"/>
          <w:lang w:eastAsia="ru-RU"/>
        </w:rPr>
        <w:t>акупочная</w:t>
      </w:r>
      <w:r w:rsidR="00CE3146" w:rsidRPr="00DC5BAE">
        <w:rPr>
          <w:sz w:val="24"/>
          <w:szCs w:val="24"/>
          <w:lang w:eastAsia="ru-RU"/>
        </w:rPr>
        <w:t xml:space="preserve"> комиссия.</w:t>
      </w:r>
    </w:p>
    <w:p w:rsidR="00F15392" w:rsidRPr="00DC5BAE"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76" w:name="_Ref306352987"/>
      <w:r w:rsidRPr="00DC5BAE">
        <w:rPr>
          <w:sz w:val="24"/>
          <w:szCs w:val="24"/>
          <w:lang w:eastAsia="ru-RU"/>
        </w:rPr>
        <w:t>Участник</w:t>
      </w:r>
      <w:r w:rsidR="00F15392" w:rsidRPr="00DC5BAE">
        <w:rPr>
          <w:sz w:val="24"/>
          <w:szCs w:val="24"/>
          <w:lang w:eastAsia="ru-RU"/>
        </w:rPr>
        <w:t xml:space="preserve"> </w:t>
      </w:r>
      <w:r w:rsidR="00C05EF6" w:rsidRPr="00DC5BAE">
        <w:rPr>
          <w:sz w:val="24"/>
          <w:szCs w:val="24"/>
          <w:lang w:eastAsia="ru-RU"/>
        </w:rPr>
        <w:t>запроса предложений</w:t>
      </w:r>
      <w:r w:rsidR="00F15392" w:rsidRPr="00DC5BAE">
        <w:rPr>
          <w:sz w:val="24"/>
          <w:szCs w:val="24"/>
          <w:lang w:eastAsia="ru-RU"/>
        </w:rPr>
        <w:t xml:space="preserve">, приглашенный на переторжку, вправе не участвовать в ней, тогда его </w:t>
      </w:r>
      <w:r w:rsidR="004B5EB3" w:rsidRPr="00DC5BAE">
        <w:rPr>
          <w:sz w:val="24"/>
          <w:szCs w:val="24"/>
          <w:lang w:eastAsia="ru-RU"/>
        </w:rPr>
        <w:t>Заявк</w:t>
      </w:r>
      <w:r w:rsidR="00BD05FA" w:rsidRPr="00DC5BAE">
        <w:rPr>
          <w:sz w:val="24"/>
          <w:szCs w:val="24"/>
          <w:lang w:eastAsia="ru-RU"/>
        </w:rPr>
        <w:t>а</w:t>
      </w:r>
      <w:r w:rsidR="00F15392" w:rsidRPr="00DC5BAE">
        <w:rPr>
          <w:sz w:val="24"/>
          <w:szCs w:val="24"/>
          <w:lang w:eastAsia="ru-RU"/>
        </w:rPr>
        <w:t xml:space="preserve">, </w:t>
      </w:r>
      <w:r w:rsidR="00F15392" w:rsidRPr="00DC5BAE">
        <w:rPr>
          <w:i/>
          <w:sz w:val="24"/>
          <w:szCs w:val="24"/>
          <w:lang w:eastAsia="ru-RU"/>
        </w:rPr>
        <w:t>по которо</w:t>
      </w:r>
      <w:r w:rsidR="00BD05FA" w:rsidRPr="00DC5BAE">
        <w:rPr>
          <w:i/>
          <w:sz w:val="24"/>
          <w:szCs w:val="24"/>
          <w:lang w:eastAsia="ru-RU"/>
        </w:rPr>
        <w:t>й</w:t>
      </w:r>
      <w:r w:rsidR="00F15392" w:rsidRPr="00DC5BAE">
        <w:rPr>
          <w:i/>
          <w:sz w:val="24"/>
          <w:szCs w:val="24"/>
          <w:lang w:eastAsia="ru-RU"/>
        </w:rPr>
        <w:t xml:space="preserve"> он не участвовал в переторжке, </w:t>
      </w:r>
      <w:r w:rsidR="00F15392" w:rsidRPr="00DC5BAE">
        <w:rPr>
          <w:sz w:val="24"/>
          <w:szCs w:val="24"/>
          <w:lang w:eastAsia="ru-RU"/>
        </w:rPr>
        <w:t xml:space="preserve">остается </w:t>
      </w:r>
      <w:r w:rsidR="006F17EF" w:rsidRPr="00DC5BAE">
        <w:rPr>
          <w:sz w:val="24"/>
          <w:szCs w:val="24"/>
          <w:lang w:eastAsia="ru-RU"/>
        </w:rPr>
        <w:t xml:space="preserve">действующей </w:t>
      </w:r>
      <w:r w:rsidR="00F15392" w:rsidRPr="00DC5BAE">
        <w:rPr>
          <w:sz w:val="24"/>
          <w:szCs w:val="24"/>
          <w:lang w:eastAsia="ru-RU"/>
        </w:rPr>
        <w:t>с ранее объявленной ценой.</w:t>
      </w:r>
      <w:bookmarkEnd w:id="476"/>
    </w:p>
    <w:p w:rsidR="00F15392" w:rsidRPr="00DC5BAE" w:rsidRDefault="00D50C7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C5BAE">
        <w:rPr>
          <w:iCs/>
          <w:sz w:val="24"/>
          <w:szCs w:val="24"/>
          <w:lang w:eastAsia="ru-RU"/>
        </w:rPr>
        <w:t>Предложения</w:t>
      </w:r>
      <w:r w:rsidR="00BD05FA" w:rsidRPr="00DC5BAE">
        <w:rPr>
          <w:iCs/>
          <w:sz w:val="24"/>
          <w:szCs w:val="24"/>
          <w:lang w:eastAsia="ru-RU"/>
        </w:rPr>
        <w:t xml:space="preserve"> </w:t>
      </w:r>
      <w:r w:rsidR="009C744E" w:rsidRPr="00DC5BAE">
        <w:rPr>
          <w:iCs/>
          <w:sz w:val="24"/>
          <w:szCs w:val="24"/>
          <w:lang w:eastAsia="ru-RU"/>
        </w:rPr>
        <w:t>Участник</w:t>
      </w:r>
      <w:r w:rsidR="00F15392" w:rsidRPr="00DC5BAE">
        <w:rPr>
          <w:iCs/>
          <w:sz w:val="24"/>
          <w:szCs w:val="24"/>
          <w:lang w:eastAsia="ru-RU"/>
        </w:rPr>
        <w:t xml:space="preserve">а по повышению цены не рассматриваются, такой </w:t>
      </w:r>
      <w:r w:rsidR="009C744E" w:rsidRPr="00DC5BAE">
        <w:rPr>
          <w:iCs/>
          <w:sz w:val="24"/>
          <w:szCs w:val="24"/>
          <w:lang w:eastAsia="ru-RU"/>
        </w:rPr>
        <w:t>Участник</w:t>
      </w:r>
      <w:r w:rsidR="00F15392" w:rsidRPr="00DC5BAE">
        <w:rPr>
          <w:iCs/>
          <w:sz w:val="24"/>
          <w:szCs w:val="24"/>
          <w:lang w:eastAsia="ru-RU"/>
        </w:rPr>
        <w:t xml:space="preserve"> считается не участвовавшим в процедуре переторжки, </w:t>
      </w:r>
      <w:r w:rsidR="00F15392" w:rsidRPr="00DC5BAE">
        <w:rPr>
          <w:sz w:val="24"/>
          <w:szCs w:val="24"/>
          <w:lang w:eastAsia="ru-RU"/>
        </w:rPr>
        <w:t xml:space="preserve">его </w:t>
      </w:r>
      <w:r w:rsidR="004B5EB3" w:rsidRPr="00DC5BAE">
        <w:rPr>
          <w:sz w:val="24"/>
          <w:szCs w:val="24"/>
          <w:lang w:eastAsia="ru-RU"/>
        </w:rPr>
        <w:t>Заявк</w:t>
      </w:r>
      <w:r w:rsidR="00F15392" w:rsidRPr="00DC5BAE">
        <w:rPr>
          <w:sz w:val="24"/>
          <w:szCs w:val="24"/>
          <w:lang w:eastAsia="ru-RU"/>
        </w:rPr>
        <w:t>а остается действующей с ранее объявленной ценой.</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77" w:name="_Ref306353005"/>
      <w:r w:rsidRPr="00DC5BAE">
        <w:rPr>
          <w:sz w:val="24"/>
          <w:szCs w:val="24"/>
          <w:lang w:eastAsia="ru-RU"/>
        </w:rPr>
        <w:t>Процедура переторжки проводится с использованием ЭТП</w:t>
      </w:r>
      <w:r w:rsidRPr="00DC5BAE">
        <w:rPr>
          <w:iCs/>
          <w:sz w:val="24"/>
          <w:szCs w:val="24"/>
          <w:lang w:eastAsia="ru-RU"/>
        </w:rPr>
        <w:t xml:space="preserve">. </w:t>
      </w:r>
      <w:r w:rsidRPr="00DC5BAE">
        <w:rPr>
          <w:sz w:val="24"/>
          <w:szCs w:val="24"/>
          <w:lang w:eastAsia="ru-RU"/>
        </w:rPr>
        <w:t>Порядок</w:t>
      </w:r>
      <w:r w:rsidRPr="00E71A48">
        <w:rPr>
          <w:sz w:val="24"/>
          <w:szCs w:val="24"/>
          <w:lang w:eastAsia="ru-RU"/>
        </w:rPr>
        <w:t xml:space="preserve"> проведения процедуры переторжки на ЭТП определяется правилами данной системы.</w:t>
      </w:r>
      <w:bookmarkEnd w:id="477"/>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C42716">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w:t>
      </w:r>
      <w:r w:rsidRPr="00E71A48">
        <w:rPr>
          <w:iCs/>
          <w:sz w:val="24"/>
          <w:szCs w:val="24"/>
          <w:lang w:eastAsia="ru-RU"/>
        </w:rPr>
        <w:lastRenderedPageBreak/>
        <w:t xml:space="preserve">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w:t>
      </w:r>
      <w:proofErr w:type="gramStart"/>
      <w:r w:rsidRPr="00E71A48">
        <w:rPr>
          <w:iCs/>
          <w:sz w:val="24"/>
          <w:szCs w:val="24"/>
          <w:lang w:eastAsia="ru-RU"/>
        </w:rPr>
        <w:t>случае</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9B140B">
        <w:fldChar w:fldCharType="begin"/>
      </w:r>
      <w:r w:rsidR="009B140B">
        <w:instrText xml:space="preserve"> REF _Ref306352987 \r \h  \* MERGEFORMAT </w:instrText>
      </w:r>
      <w:r w:rsidR="009B140B">
        <w:fldChar w:fldCharType="separate"/>
      </w:r>
      <w:r w:rsidR="00622258" w:rsidRPr="00622258">
        <w:rPr>
          <w:iCs/>
          <w:sz w:val="24"/>
          <w:szCs w:val="24"/>
          <w:lang w:eastAsia="ru-RU"/>
        </w:rPr>
        <w:t>3.7.3</w:t>
      </w:r>
      <w:r w:rsidR="009B140B">
        <w:fldChar w:fldCharType="end"/>
      </w:r>
      <w:r w:rsidRPr="00E71A48">
        <w:rPr>
          <w:iCs/>
          <w:sz w:val="24"/>
          <w:szCs w:val="24"/>
          <w:lang w:eastAsia="ru-RU"/>
        </w:rPr>
        <w:t xml:space="preserve"> - </w:t>
      </w:r>
      <w:r w:rsidR="009B140B">
        <w:fldChar w:fldCharType="begin"/>
      </w:r>
      <w:r w:rsidR="009B140B">
        <w:instrText xml:space="preserve"> REF _Ref306353005 \r \h  \* MERGEFORMAT </w:instrText>
      </w:r>
      <w:r w:rsidR="009B140B">
        <w:fldChar w:fldCharType="separate"/>
      </w:r>
      <w:r w:rsidR="00622258" w:rsidRPr="00622258">
        <w:rPr>
          <w:iCs/>
          <w:sz w:val="24"/>
          <w:szCs w:val="24"/>
          <w:lang w:eastAsia="ru-RU"/>
        </w:rPr>
        <w:t>3.7.5</w:t>
      </w:r>
      <w:r w:rsidR="009B140B">
        <w:fldChar w:fldCharType="end"/>
      </w:r>
      <w:r w:rsidRPr="00E71A48">
        <w:rPr>
          <w:iCs/>
          <w:sz w:val="24"/>
          <w:szCs w:val="24"/>
          <w:lang w:eastAsia="ru-RU"/>
        </w:rPr>
        <w:t>.</w:t>
      </w:r>
    </w:p>
    <w:p w:rsidR="00F15392" w:rsidRPr="00F8138D"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8138D">
        <w:rPr>
          <w:sz w:val="24"/>
          <w:szCs w:val="24"/>
          <w:lang w:eastAsia="ru-RU"/>
        </w:rPr>
        <w:t>Участник</w:t>
      </w:r>
      <w:r w:rsidR="00F15392" w:rsidRPr="00F8138D">
        <w:rPr>
          <w:sz w:val="24"/>
          <w:szCs w:val="24"/>
          <w:lang w:eastAsia="ru-RU"/>
        </w:rPr>
        <w:t xml:space="preserve"> </w:t>
      </w:r>
      <w:r w:rsidR="00C86793" w:rsidRPr="00F8138D">
        <w:rPr>
          <w:sz w:val="24"/>
          <w:szCs w:val="24"/>
          <w:lang w:eastAsia="ru-RU"/>
        </w:rPr>
        <w:t>запроса предложений</w:t>
      </w:r>
      <w:r w:rsidR="00F15392" w:rsidRPr="00F8138D">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8138D" w:rsidRPr="00F8138D">
        <w:rPr>
          <w:sz w:val="24"/>
          <w:szCs w:val="24"/>
          <w:lang w:eastAsia="ru-RU"/>
        </w:rPr>
        <w:t xml:space="preserve"> </w:t>
      </w:r>
      <w:r w:rsidR="00F8138D" w:rsidRPr="00F8138D">
        <w:rPr>
          <w:sz w:val="24"/>
          <w:szCs w:val="24"/>
        </w:rPr>
        <w:t>(все документы, входящие в Заявку, которые содержат информацию о предложенной цене)</w:t>
      </w:r>
      <w:r w:rsidR="00F15392" w:rsidRPr="00F8138D">
        <w:rPr>
          <w:sz w:val="24"/>
          <w:szCs w:val="24"/>
          <w:lang w:eastAsia="ru-RU"/>
        </w:rPr>
        <w:t xml:space="preserve">. Изменение цены в сторону снижения не должно повлечь за собой изменение иных условий </w:t>
      </w:r>
      <w:r w:rsidR="004B5EB3" w:rsidRPr="00F8138D">
        <w:rPr>
          <w:sz w:val="24"/>
          <w:szCs w:val="24"/>
          <w:lang w:eastAsia="ru-RU"/>
        </w:rPr>
        <w:t>Заявк</w:t>
      </w:r>
      <w:r w:rsidR="00F15392" w:rsidRPr="00F8138D">
        <w:rPr>
          <w:sz w:val="24"/>
          <w:szCs w:val="24"/>
          <w:lang w:eastAsia="ru-RU"/>
        </w:rPr>
        <w:t>и.</w:t>
      </w:r>
    </w:p>
    <w:p w:rsidR="00F15392" w:rsidRPr="00E71A4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478" w:name="_Ref303681924"/>
      <w:bookmarkStart w:id="479" w:name="_Ref303683914"/>
      <w:bookmarkStart w:id="480" w:name="_Toc449020250"/>
      <w:r w:rsidRPr="00E71A48">
        <w:t xml:space="preserve">Подведение итогов </w:t>
      </w:r>
      <w:r w:rsidR="00DF639D" w:rsidRPr="00E71A48">
        <w:t>З</w:t>
      </w:r>
      <w:r w:rsidRPr="00E71A48">
        <w:t>апроса предложений</w:t>
      </w:r>
      <w:bookmarkEnd w:id="478"/>
      <w:bookmarkEnd w:id="479"/>
      <w:bookmarkEnd w:id="480"/>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81"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81"/>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 xml:space="preserve">ам направляются уведомления о результатах запроса предложений согласно </w:t>
      </w:r>
      <w:r w:rsidRPr="00E71A48">
        <w:rPr>
          <w:sz w:val="24"/>
          <w:szCs w:val="24"/>
        </w:rPr>
        <w:lastRenderedPageBreak/>
        <w:t>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482" w:name="_Ref303251044"/>
      <w:bookmarkStart w:id="483" w:name="_Toc449020251"/>
      <w:bookmarkStart w:id="484" w:name="_Ref191386295"/>
      <w:r w:rsidRPr="00E71A48">
        <w:t xml:space="preserve">Признание запроса предложений </w:t>
      </w:r>
      <w:proofErr w:type="gramStart"/>
      <w:r w:rsidRPr="00E71A48">
        <w:t>несостоявшимся</w:t>
      </w:r>
      <w:bookmarkEnd w:id="482"/>
      <w:bookmarkEnd w:id="483"/>
      <w:proofErr w:type="gramEnd"/>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85"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85"/>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86"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86"/>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87" w:name="_Ref311220495"/>
      <w:r w:rsidRPr="00E71A48">
        <w:rPr>
          <w:bCs w:val="0"/>
          <w:sz w:val="24"/>
          <w:szCs w:val="24"/>
          <w:lang w:eastAsia="ru-RU"/>
        </w:rPr>
        <w:t xml:space="preserve">В </w:t>
      </w:r>
      <w:proofErr w:type="gramStart"/>
      <w:r w:rsidRPr="00E71A48">
        <w:rPr>
          <w:bCs w:val="0"/>
          <w:sz w:val="24"/>
          <w:szCs w:val="24"/>
        </w:rPr>
        <w:t>случае</w:t>
      </w:r>
      <w:proofErr w:type="gramEnd"/>
      <w:r w:rsidRPr="00E71A48">
        <w:rPr>
          <w:bCs w:val="0"/>
          <w:sz w:val="24"/>
          <w:szCs w:val="24"/>
          <w:lang w:eastAsia="ru-RU"/>
        </w:rPr>
        <w:t xml:space="preserve">, если при проведении запроса предложений: </w:t>
      </w:r>
      <w:bookmarkEnd w:id="487"/>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88" w:name="_Ref303683929"/>
      <w:bookmarkStart w:id="489" w:name="_Toc449020252"/>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84"/>
      <w:bookmarkEnd w:id="488"/>
      <w:bookmarkEnd w:id="489"/>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90" w:name="_Ref294695403"/>
      <w:bookmarkStart w:id="491"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90"/>
      <w:bookmarkEnd w:id="491"/>
      <w:r w:rsidR="00717F60" w:rsidRPr="00E71A48">
        <w:rPr>
          <w:bCs w:val="0"/>
          <w:color w:val="000000"/>
          <w:sz w:val="24"/>
          <w:szCs w:val="24"/>
        </w:rPr>
        <w:t xml:space="preserve"> </w:t>
      </w:r>
      <w:proofErr w:type="gramEnd"/>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492"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92"/>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9B140B">
        <w:fldChar w:fldCharType="begin"/>
      </w:r>
      <w:r w:rsidR="009B140B">
        <w:instrText xml:space="preserve"> REF _Ref294695546 \r \h  \* MERGEFORMAT </w:instrText>
      </w:r>
      <w:r w:rsidR="009B140B">
        <w:fldChar w:fldCharType="separate"/>
      </w:r>
      <w:r w:rsidR="00622258" w:rsidRPr="00622258">
        <w:rPr>
          <w:bCs w:val="0"/>
          <w:sz w:val="24"/>
          <w:szCs w:val="24"/>
        </w:rPr>
        <w:t xml:space="preserve"> 1.2.6 </w:t>
      </w:r>
      <w:r w:rsidR="009B140B">
        <w:fldChar w:fldCharType="end"/>
      </w:r>
      <w:r w:rsidRPr="00E71A48">
        <w:rPr>
          <w:bCs w:val="0"/>
          <w:sz w:val="24"/>
          <w:szCs w:val="24"/>
        </w:rPr>
        <w:t>и/или в срок, определенный в п.</w:t>
      </w:r>
      <w:r w:rsidR="001716DB" w:rsidRPr="00E71A48">
        <w:rPr>
          <w:bCs w:val="0"/>
          <w:sz w:val="24"/>
          <w:szCs w:val="24"/>
        </w:rPr>
        <w:t xml:space="preserve"> </w:t>
      </w:r>
      <w:r w:rsidR="009B140B">
        <w:fldChar w:fldCharType="begin"/>
      </w:r>
      <w:r w:rsidR="009B140B">
        <w:instrText xml:space="preserve"> REF _Ref294695403 \n \h  \* MERGEFORMAT </w:instrText>
      </w:r>
      <w:r w:rsidR="009B140B">
        <w:fldChar w:fldCharType="separate"/>
      </w:r>
      <w:r w:rsidR="00622258" w:rsidRPr="00622258">
        <w:rPr>
          <w:bCs w:val="0"/>
          <w:sz w:val="24"/>
          <w:szCs w:val="24"/>
        </w:rPr>
        <w:t>3.10.3</w:t>
      </w:r>
      <w:r w:rsidR="009B140B">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 xml:space="preserve">а путем проведения </w:t>
      </w:r>
      <w:r w:rsidRPr="00E71A48">
        <w:rPr>
          <w:bCs w:val="0"/>
          <w:sz w:val="24"/>
          <w:szCs w:val="24"/>
        </w:rPr>
        <w:lastRenderedPageBreak/>
        <w:t>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9B140B">
        <w:fldChar w:fldCharType="begin"/>
      </w:r>
      <w:r w:rsidR="009B140B">
        <w:instrText xml:space="preserve"> REF _Ref305979053 \r \h  \* MERGEFORMAT </w:instrText>
      </w:r>
      <w:r w:rsidR="009B140B">
        <w:fldChar w:fldCharType="separate"/>
      </w:r>
      <w:r w:rsidR="00622258" w:rsidRPr="00622258">
        <w:rPr>
          <w:bCs w:val="0"/>
          <w:sz w:val="24"/>
          <w:szCs w:val="24"/>
        </w:rPr>
        <w:t>3.10.4</w:t>
      </w:r>
      <w:r w:rsidR="009B140B">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93"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541FAB">
        <w:rPr>
          <w:bCs w:val="0"/>
          <w:color w:val="000000"/>
          <w:sz w:val="24"/>
          <w:szCs w:val="24"/>
        </w:rPr>
        <w:t>услуг</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C3704B">
        <w:rPr>
          <w:bCs w:val="0"/>
          <w:color w:val="000000"/>
          <w:sz w:val="24"/>
          <w:szCs w:val="24"/>
        </w:rPr>
        <w:t>оказываемых услуг</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494" w:name="_Toc181693189"/>
      <w:bookmarkStart w:id="495" w:name="_Ref190680463"/>
      <w:bookmarkStart w:id="496" w:name="_Ref306140410"/>
      <w:bookmarkStart w:id="497" w:name="_Ref306142159"/>
      <w:bookmarkStart w:id="498" w:name="_Toc449020253"/>
      <w:bookmarkStart w:id="499" w:name="_Ref303102866"/>
      <w:bookmarkStart w:id="500" w:name="_Toc305835589"/>
      <w:bookmarkStart w:id="501" w:name="_Ref303683952"/>
      <w:bookmarkStart w:id="502" w:name="__RefNumPara__840_922829174"/>
      <w:bookmarkEnd w:id="493"/>
      <w:r w:rsidRPr="00414CAF">
        <w:t xml:space="preserve">Обеспечение исполнения обязательств </w:t>
      </w:r>
      <w:r w:rsidR="00C3704B">
        <w:t>Исполнителя</w:t>
      </w:r>
      <w:r w:rsidR="00972AAA" w:rsidRPr="00414CAF">
        <w:t xml:space="preserve"> </w:t>
      </w:r>
      <w:r w:rsidRPr="00414CAF">
        <w:t>по </w:t>
      </w:r>
      <w:r w:rsidR="00123C70" w:rsidRPr="00414CAF">
        <w:t>Договор</w:t>
      </w:r>
      <w:r w:rsidRPr="00414CAF">
        <w:t>у</w:t>
      </w:r>
      <w:bookmarkEnd w:id="494"/>
      <w:bookmarkEnd w:id="495"/>
      <w:bookmarkEnd w:id="496"/>
      <w:bookmarkEnd w:id="497"/>
      <w:bookmarkEnd w:id="498"/>
      <w:r w:rsidRPr="00414CAF">
        <w:t xml:space="preserve"> </w:t>
      </w:r>
      <w:bookmarkEnd w:id="499"/>
      <w:bookmarkEnd w:id="500"/>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C3704B">
        <w:rPr>
          <w:sz w:val="24"/>
          <w:szCs w:val="24"/>
        </w:rPr>
        <w:t>Исполнителя</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CA6C37">
        <w:rPr>
          <w:sz w:val="24"/>
          <w:szCs w:val="24"/>
        </w:rPr>
        <w:fldChar w:fldCharType="begin"/>
      </w:r>
      <w:r w:rsidR="005818B2">
        <w:rPr>
          <w:sz w:val="24"/>
          <w:szCs w:val="24"/>
        </w:rPr>
        <w:instrText xml:space="preserve"> REF _Ref440272931 \r \h </w:instrText>
      </w:r>
      <w:r w:rsidR="00CA6C37">
        <w:rPr>
          <w:sz w:val="24"/>
          <w:szCs w:val="24"/>
        </w:rPr>
      </w:r>
      <w:r w:rsidR="00CA6C37">
        <w:rPr>
          <w:sz w:val="24"/>
          <w:szCs w:val="24"/>
        </w:rPr>
        <w:fldChar w:fldCharType="separate"/>
      </w:r>
      <w:r w:rsidR="00622258">
        <w:rPr>
          <w:sz w:val="24"/>
          <w:szCs w:val="24"/>
        </w:rPr>
        <w:t>2</w:t>
      </w:r>
      <w:r w:rsidR="00CA6C37">
        <w:rPr>
          <w:sz w:val="24"/>
          <w:szCs w:val="24"/>
        </w:rPr>
        <w:fldChar w:fldCharType="end"/>
      </w:r>
      <w:r w:rsidRPr="00C12FA4">
        <w:rPr>
          <w:sz w:val="24"/>
          <w:szCs w:val="24"/>
        </w:rPr>
        <w:t>), не требуется.</w:t>
      </w:r>
    </w:p>
    <w:p w:rsidR="00932C0A" w:rsidRPr="006E1884" w:rsidRDefault="00932C0A" w:rsidP="006E1884">
      <w:pPr>
        <w:pStyle w:val="2"/>
        <w:tabs>
          <w:tab w:val="clear" w:pos="1700"/>
          <w:tab w:val="left" w:pos="709"/>
        </w:tabs>
        <w:spacing w:line="264" w:lineRule="auto"/>
      </w:pPr>
      <w:bookmarkStart w:id="503" w:name="_Ref303694483"/>
      <w:bookmarkStart w:id="504" w:name="_Toc305835590"/>
      <w:bookmarkStart w:id="505" w:name="_Ref306140451"/>
      <w:bookmarkStart w:id="506" w:name="_Toc449020254"/>
      <w:r w:rsidRPr="006E1884">
        <w:t xml:space="preserve">Уведомление о результатах </w:t>
      </w:r>
      <w:bookmarkEnd w:id="503"/>
      <w:bookmarkEnd w:id="504"/>
      <w:r w:rsidRPr="006E1884">
        <w:t>запроса предложений</w:t>
      </w:r>
      <w:bookmarkEnd w:id="505"/>
      <w:bookmarkEnd w:id="506"/>
    </w:p>
    <w:bookmarkEnd w:id="501"/>
    <w:p w:rsidR="00ED5C7C" w:rsidRPr="00E963D9"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9B140B">
        <w:fldChar w:fldCharType="begin"/>
      </w:r>
      <w:r w:rsidR="009B140B">
        <w:instrText xml:space="preserve"> REF _Ref191386085 \r \h  \* MERGEFORMAT </w:instrText>
      </w:r>
      <w:r w:rsidR="009B140B">
        <w:fldChar w:fldCharType="separate"/>
      </w:r>
      <w:r w:rsidR="00622258" w:rsidRPr="00622258">
        <w:rPr>
          <w:iCs/>
          <w:sz w:val="24"/>
          <w:szCs w:val="24"/>
        </w:rPr>
        <w:t>1.1.1</w:t>
      </w:r>
      <w:r w:rsidR="009B140B">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C6125">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6916DB">
      <w:pPr>
        <w:pStyle w:val="a0"/>
        <w:numPr>
          <w:ilvl w:val="4"/>
          <w:numId w:val="78"/>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6916DB">
      <w:pPr>
        <w:pStyle w:val="a0"/>
        <w:numPr>
          <w:ilvl w:val="4"/>
          <w:numId w:val="78"/>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4323E0">
        <w:rPr>
          <w:bCs w:val="0"/>
          <w:sz w:val="24"/>
          <w:szCs w:val="24"/>
          <w:lang w:eastAsia="ru-RU"/>
        </w:rPr>
        <w:t>Заявки</w:t>
      </w:r>
      <w:r w:rsidRPr="00ED5C7C">
        <w:rPr>
          <w:bCs w:val="0"/>
          <w:sz w:val="24"/>
          <w:szCs w:val="24"/>
          <w:lang w:eastAsia="ru-RU"/>
        </w:rPr>
        <w:t xml:space="preserve"> Победителя.</w:t>
      </w:r>
    </w:p>
    <w:p w:rsidR="00ED5C7C"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ED5C7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507" w:name="_Ref440270568"/>
      <w:bookmarkStart w:id="508" w:name="_Ref440274159"/>
      <w:bookmarkStart w:id="509" w:name="_Ref440292555"/>
      <w:bookmarkStart w:id="510" w:name="_Ref440292779"/>
      <w:bookmarkStart w:id="511" w:name="_Toc449020255"/>
      <w:r>
        <w:rPr>
          <w:szCs w:val="24"/>
        </w:rPr>
        <w:lastRenderedPageBreak/>
        <w:t>Техническая часть</w:t>
      </w:r>
      <w:bookmarkEnd w:id="507"/>
      <w:bookmarkEnd w:id="508"/>
      <w:bookmarkEnd w:id="509"/>
      <w:bookmarkEnd w:id="510"/>
      <w:bookmarkEnd w:id="511"/>
      <w:r w:rsidRPr="00E71A48">
        <w:rPr>
          <w:szCs w:val="24"/>
        </w:rPr>
        <w:t xml:space="preserve"> </w:t>
      </w:r>
    </w:p>
    <w:p w:rsidR="002B5044" w:rsidRPr="00C12FA4" w:rsidRDefault="002B5044" w:rsidP="0021751A">
      <w:pPr>
        <w:pStyle w:val="2"/>
        <w:ind w:left="1701" w:hanging="1134"/>
      </w:pPr>
      <w:bookmarkStart w:id="512" w:name="_Toc176064097"/>
      <w:bookmarkStart w:id="513" w:name="_Toc176338525"/>
      <w:bookmarkStart w:id="514" w:name="_Toc180399753"/>
      <w:bookmarkStart w:id="515" w:name="_Toc189457101"/>
      <w:bookmarkStart w:id="516" w:name="_Toc189461737"/>
      <w:bookmarkStart w:id="517" w:name="_Toc189462011"/>
      <w:bookmarkStart w:id="518" w:name="_Toc191273610"/>
      <w:bookmarkStart w:id="519" w:name="_Toc423421726"/>
      <w:bookmarkStart w:id="520" w:name="_Toc449020256"/>
      <w:bookmarkStart w:id="521" w:name="_Toc167189319"/>
      <w:bookmarkStart w:id="522" w:name="_Toc168725254"/>
      <w:r w:rsidRPr="00C12FA4">
        <w:t xml:space="preserve">Перечень, объемы и характеристики </w:t>
      </w:r>
      <w:bookmarkEnd w:id="512"/>
      <w:bookmarkEnd w:id="513"/>
      <w:bookmarkEnd w:id="514"/>
      <w:bookmarkEnd w:id="515"/>
      <w:bookmarkEnd w:id="516"/>
      <w:bookmarkEnd w:id="517"/>
      <w:bookmarkEnd w:id="518"/>
      <w:bookmarkEnd w:id="519"/>
      <w:r w:rsidR="00C3704B">
        <w:t>закупаемых услуг</w:t>
      </w:r>
      <w:bookmarkEnd w:id="520"/>
    </w:p>
    <w:p w:rsidR="002B5044" w:rsidRPr="00ED5224" w:rsidRDefault="002B5044" w:rsidP="002B5044">
      <w:pPr>
        <w:pStyle w:val="3"/>
        <w:ind w:left="0" w:firstLine="851"/>
        <w:jc w:val="both"/>
        <w:rPr>
          <w:b w:val="0"/>
          <w:szCs w:val="24"/>
        </w:rPr>
      </w:pPr>
      <w:bookmarkStart w:id="523" w:name="_Toc439166311"/>
      <w:bookmarkStart w:id="524" w:name="_Toc439170659"/>
      <w:bookmarkStart w:id="525" w:name="_Toc439172761"/>
      <w:bookmarkStart w:id="526" w:name="_Toc439173205"/>
      <w:bookmarkStart w:id="527" w:name="_Toc439238199"/>
      <w:bookmarkStart w:id="528" w:name="_Toc439252751"/>
      <w:bookmarkStart w:id="529" w:name="_Toc439323609"/>
      <w:bookmarkStart w:id="530" w:name="_Toc439323725"/>
      <w:bookmarkStart w:id="531" w:name="_Toc440361359"/>
      <w:bookmarkStart w:id="532" w:name="_Toc440376114"/>
      <w:bookmarkStart w:id="533" w:name="_Toc440376241"/>
      <w:bookmarkStart w:id="534" w:name="_Toc440382503"/>
      <w:bookmarkStart w:id="535" w:name="_Toc440447173"/>
      <w:bookmarkStart w:id="536" w:name="_Toc440632334"/>
      <w:bookmarkStart w:id="537" w:name="_Toc440875107"/>
      <w:bookmarkStart w:id="538" w:name="_Toc441131094"/>
      <w:bookmarkStart w:id="539" w:name="_Toc449020257"/>
      <w:r w:rsidRPr="00ED5224">
        <w:rPr>
          <w:b w:val="0"/>
          <w:szCs w:val="24"/>
        </w:rPr>
        <w:t>Техническ</w:t>
      </w:r>
      <w:r w:rsidR="003776BB" w:rsidRPr="00ED5224">
        <w:rPr>
          <w:b w:val="0"/>
          <w:szCs w:val="24"/>
        </w:rPr>
        <w:t>ое</w:t>
      </w:r>
      <w:r w:rsidRPr="00ED5224">
        <w:rPr>
          <w:b w:val="0"/>
          <w:szCs w:val="24"/>
        </w:rPr>
        <w:t xml:space="preserve"> задани</w:t>
      </w:r>
      <w:r w:rsidR="003776BB" w:rsidRPr="00ED5224">
        <w:rPr>
          <w:b w:val="0"/>
          <w:szCs w:val="24"/>
        </w:rPr>
        <w:t>е</w:t>
      </w:r>
      <w:r w:rsidRPr="00ED5224">
        <w:rPr>
          <w:b w:val="0"/>
          <w:szCs w:val="24"/>
        </w:rPr>
        <w:t xml:space="preserve"> </w:t>
      </w:r>
      <w:r w:rsidR="00A154B7" w:rsidRPr="00ED5224">
        <w:rPr>
          <w:b w:val="0"/>
          <w:szCs w:val="24"/>
        </w:rPr>
        <w:t xml:space="preserve">по Лоту №1 (подраздел </w:t>
      </w:r>
      <w:r w:rsidR="00CA6C37" w:rsidRPr="00ED5224">
        <w:rPr>
          <w:b w:val="0"/>
          <w:szCs w:val="24"/>
        </w:rPr>
        <w:fldChar w:fldCharType="begin"/>
      </w:r>
      <w:r w:rsidR="00A154B7" w:rsidRPr="00ED5224">
        <w:rPr>
          <w:b w:val="0"/>
          <w:szCs w:val="24"/>
        </w:rPr>
        <w:instrText xml:space="preserve"> REF _Ref440275279 \r \h </w:instrText>
      </w:r>
      <w:r w:rsidR="00ED5224">
        <w:rPr>
          <w:b w:val="0"/>
          <w:szCs w:val="24"/>
        </w:rPr>
        <w:instrText xml:space="preserve"> \* MERGEFORMAT </w:instrText>
      </w:r>
      <w:r w:rsidR="00CA6C37" w:rsidRPr="00ED5224">
        <w:rPr>
          <w:b w:val="0"/>
          <w:szCs w:val="24"/>
        </w:rPr>
      </w:r>
      <w:r w:rsidR="00CA6C37" w:rsidRPr="00ED5224">
        <w:rPr>
          <w:b w:val="0"/>
          <w:szCs w:val="24"/>
        </w:rPr>
        <w:fldChar w:fldCharType="separate"/>
      </w:r>
      <w:r w:rsidR="00622258">
        <w:rPr>
          <w:b w:val="0"/>
          <w:szCs w:val="24"/>
        </w:rPr>
        <w:t>1.1.4</w:t>
      </w:r>
      <w:r w:rsidR="00CA6C37" w:rsidRPr="00ED5224">
        <w:rPr>
          <w:b w:val="0"/>
          <w:szCs w:val="24"/>
        </w:rPr>
        <w:fldChar w:fldCharType="end"/>
      </w:r>
      <w:r w:rsidR="00A154B7" w:rsidRPr="00ED5224">
        <w:rPr>
          <w:b w:val="0"/>
          <w:szCs w:val="24"/>
        </w:rPr>
        <w:t>)</w:t>
      </w:r>
      <w:r w:rsidRPr="00ED5224">
        <w:rPr>
          <w:b w:val="0"/>
          <w:szCs w:val="24"/>
        </w:rPr>
        <w:t xml:space="preserve"> изложен</w:t>
      </w:r>
      <w:r w:rsidR="00F463E8" w:rsidRPr="00ED5224">
        <w:rPr>
          <w:b w:val="0"/>
          <w:szCs w:val="24"/>
        </w:rPr>
        <w:t>о</w:t>
      </w:r>
      <w:r w:rsidRPr="00ED5224">
        <w:rPr>
          <w:b w:val="0"/>
          <w:szCs w:val="24"/>
        </w:rPr>
        <w:t xml:space="preserve"> в Приложении №1, которое является неотъемлемым приложением к настоящей документации и предоставляется </w:t>
      </w:r>
      <w:r w:rsidR="0021751A" w:rsidRPr="00ED5224">
        <w:rPr>
          <w:b w:val="0"/>
          <w:szCs w:val="24"/>
        </w:rPr>
        <w:t>Участник</w:t>
      </w:r>
      <w:r w:rsidRPr="00ED5224">
        <w:rPr>
          <w:b w:val="0"/>
          <w:szCs w:val="24"/>
        </w:rPr>
        <w:t>ам вместе с ней в качестве отдельного документа.</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rsidR="002B5044" w:rsidRPr="003803A7" w:rsidRDefault="002B5044" w:rsidP="0021751A">
      <w:pPr>
        <w:pStyle w:val="2"/>
        <w:ind w:left="1701" w:hanging="1134"/>
      </w:pPr>
      <w:bookmarkStart w:id="540" w:name="_Ref194832984"/>
      <w:bookmarkStart w:id="541" w:name="_Ref197686508"/>
      <w:bookmarkStart w:id="542" w:name="_Toc423421727"/>
      <w:bookmarkStart w:id="543" w:name="_Toc449020258"/>
      <w:r w:rsidRPr="003803A7">
        <w:t xml:space="preserve">Требование к </w:t>
      </w:r>
      <w:bookmarkEnd w:id="540"/>
      <w:bookmarkEnd w:id="541"/>
      <w:bookmarkEnd w:id="542"/>
      <w:r w:rsidR="00C3704B">
        <w:t>закупаемым услугам</w:t>
      </w:r>
      <w:bookmarkEnd w:id="543"/>
    </w:p>
    <w:p w:rsidR="002B5044" w:rsidRPr="003776BB" w:rsidRDefault="002B5044" w:rsidP="002B5044">
      <w:pPr>
        <w:pStyle w:val="3"/>
        <w:ind w:left="0" w:firstLine="851"/>
        <w:jc w:val="both"/>
        <w:rPr>
          <w:b w:val="0"/>
          <w:szCs w:val="24"/>
        </w:rPr>
      </w:pPr>
      <w:bookmarkStart w:id="544" w:name="_Toc439166314"/>
      <w:bookmarkStart w:id="545" w:name="_Toc439170662"/>
      <w:bookmarkStart w:id="546" w:name="_Toc439172764"/>
      <w:bookmarkStart w:id="547" w:name="_Toc439173208"/>
      <w:bookmarkStart w:id="548" w:name="_Toc439238202"/>
      <w:bookmarkStart w:id="549" w:name="_Toc439252754"/>
      <w:bookmarkStart w:id="550" w:name="_Toc439323612"/>
      <w:bookmarkStart w:id="551" w:name="_Toc439323728"/>
      <w:bookmarkStart w:id="552" w:name="_Toc440361362"/>
      <w:bookmarkStart w:id="553" w:name="_Toc440376117"/>
      <w:bookmarkStart w:id="554" w:name="_Toc440376244"/>
      <w:bookmarkStart w:id="555" w:name="_Toc440382505"/>
      <w:bookmarkStart w:id="556" w:name="_Toc440447175"/>
      <w:bookmarkStart w:id="557" w:name="_Toc440632336"/>
      <w:bookmarkStart w:id="558" w:name="_Toc440875109"/>
      <w:bookmarkStart w:id="559" w:name="_Toc441131096"/>
      <w:bookmarkStart w:id="560" w:name="_Toc449020259"/>
      <w:bookmarkStart w:id="561" w:name="_Ref194833053"/>
      <w:bookmarkStart w:id="562" w:name="_Ref223496951"/>
      <w:bookmarkStart w:id="563" w:name="_Ref223496970"/>
      <w:proofErr w:type="gramStart"/>
      <w:r w:rsidRPr="003803A7">
        <w:rPr>
          <w:b w:val="0"/>
          <w:szCs w:val="24"/>
        </w:rPr>
        <w:t xml:space="preserve">Дополнительные требования к </w:t>
      </w:r>
      <w:r w:rsidR="00C3704B">
        <w:rPr>
          <w:b w:val="0"/>
          <w:szCs w:val="24"/>
        </w:rPr>
        <w:t>закупаемым услугам</w:t>
      </w:r>
      <w:r w:rsidR="003776BB" w:rsidRPr="003803A7">
        <w:rPr>
          <w:b w:val="0"/>
          <w:szCs w:val="24"/>
          <w:lang w:eastAsia="ru-RU"/>
        </w:rPr>
        <w:t>, изложены в Приложении №1 (Техническом задании к настоящей Документации.</w:t>
      </w:r>
      <w:proofErr w:type="gramEnd"/>
      <w:r w:rsidR="003776BB" w:rsidRPr="003803A7">
        <w:rPr>
          <w:b w:val="0"/>
          <w:szCs w:val="24"/>
          <w:lang w:eastAsia="ru-RU"/>
        </w:rPr>
        <w:t xml:space="preserve"> При несоблюдении требований Технического</w:t>
      </w:r>
      <w:r w:rsidR="003776BB" w:rsidRPr="003776BB">
        <w:rPr>
          <w:b w:val="0"/>
          <w:szCs w:val="24"/>
          <w:lang w:eastAsia="ru-RU"/>
        </w:rPr>
        <w:t xml:space="preserve"> задания Закупочная комиссия отклонит Заявку Участника</w:t>
      </w:r>
      <w:r w:rsidRPr="003776BB">
        <w:rPr>
          <w:b w:val="0"/>
          <w:szCs w:val="24"/>
        </w:rPr>
        <w:t>.</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bookmarkEnd w:id="521"/>
    <w:bookmarkEnd w:id="522"/>
    <w:bookmarkEnd w:id="561"/>
    <w:bookmarkEnd w:id="562"/>
    <w:bookmarkEnd w:id="563"/>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64" w:name="_Ref440270602"/>
      <w:bookmarkStart w:id="565" w:name="_Toc449020260"/>
      <w:bookmarkEnd w:id="5"/>
      <w:bookmarkEnd w:id="502"/>
      <w:r w:rsidRPr="00E71A48">
        <w:rPr>
          <w:szCs w:val="24"/>
        </w:rPr>
        <w:lastRenderedPageBreak/>
        <w:t>Образцы основных форм документов, включаемых в Заявку</w:t>
      </w:r>
      <w:bookmarkEnd w:id="564"/>
      <w:bookmarkEnd w:id="565"/>
      <w:r w:rsidRPr="00E71A48">
        <w:rPr>
          <w:szCs w:val="24"/>
        </w:rPr>
        <w:t xml:space="preserve"> </w:t>
      </w:r>
    </w:p>
    <w:p w:rsidR="004F4D80" w:rsidRPr="00F647F7" w:rsidRDefault="004F4D80" w:rsidP="004F4D80">
      <w:pPr>
        <w:pStyle w:val="2"/>
      </w:pPr>
      <w:bookmarkStart w:id="566" w:name="_Ref55336310"/>
      <w:bookmarkStart w:id="567" w:name="_Toc57314672"/>
      <w:bookmarkStart w:id="568" w:name="_Toc69728986"/>
      <w:bookmarkStart w:id="569" w:name="_Toc98253919"/>
      <w:bookmarkStart w:id="570" w:name="_Toc165173847"/>
      <w:bookmarkStart w:id="571" w:name="_Toc423423667"/>
      <w:bookmarkStart w:id="572" w:name="_Toc449020261"/>
      <w:r w:rsidRPr="00F647F7">
        <w:t xml:space="preserve">Письмо о подаче оферты </w:t>
      </w:r>
      <w:bookmarkStart w:id="573" w:name="_Ref22846535"/>
      <w:r w:rsidRPr="00F647F7">
        <w:t>(</w:t>
      </w:r>
      <w:bookmarkEnd w:id="573"/>
      <w:r w:rsidRPr="00F647F7">
        <w:t xml:space="preserve">форма </w:t>
      </w:r>
      <w:r w:rsidRPr="00F647F7">
        <w:rPr>
          <w:noProof/>
        </w:rPr>
        <w:t>1</w:t>
      </w:r>
      <w:r w:rsidRPr="00F647F7">
        <w:t>)</w:t>
      </w:r>
      <w:bookmarkEnd w:id="566"/>
      <w:bookmarkEnd w:id="567"/>
      <w:bookmarkEnd w:id="568"/>
      <w:bookmarkEnd w:id="569"/>
      <w:bookmarkEnd w:id="570"/>
      <w:bookmarkEnd w:id="571"/>
      <w:bookmarkEnd w:id="572"/>
    </w:p>
    <w:p w:rsidR="004F4D80" w:rsidRPr="00C236C0" w:rsidRDefault="004F4D80" w:rsidP="004F4D80">
      <w:pPr>
        <w:pStyle w:val="3"/>
        <w:rPr>
          <w:szCs w:val="24"/>
        </w:rPr>
      </w:pPr>
      <w:bookmarkStart w:id="574" w:name="_Toc98253920"/>
      <w:bookmarkStart w:id="575" w:name="_Toc157248174"/>
      <w:bookmarkStart w:id="576" w:name="_Toc157496543"/>
      <w:bookmarkStart w:id="577" w:name="_Toc158206082"/>
      <w:bookmarkStart w:id="578" w:name="_Toc164057767"/>
      <w:bookmarkStart w:id="579" w:name="_Toc164137117"/>
      <w:bookmarkStart w:id="580" w:name="_Toc164161277"/>
      <w:bookmarkStart w:id="581" w:name="_Toc165173848"/>
      <w:bookmarkStart w:id="582" w:name="_Toc439170673"/>
      <w:bookmarkStart w:id="583" w:name="_Toc439172775"/>
      <w:bookmarkStart w:id="584" w:name="_Toc439173219"/>
      <w:bookmarkStart w:id="585" w:name="_Toc439238213"/>
      <w:bookmarkStart w:id="586" w:name="_Toc440361369"/>
      <w:bookmarkStart w:id="587" w:name="_Toc440376124"/>
      <w:bookmarkStart w:id="588" w:name="_Toc449020262"/>
      <w:r w:rsidRPr="00C236C0">
        <w:rPr>
          <w:szCs w:val="24"/>
        </w:rPr>
        <w:t>Форма письма о подаче оферты</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89"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541FAB">
        <w:rPr>
          <w:sz w:val="24"/>
          <w:szCs w:val="24"/>
        </w:rPr>
        <w:t>оказание</w:t>
      </w:r>
      <w:r w:rsidRPr="00F647F7">
        <w:rPr>
          <w:sz w:val="24"/>
          <w:szCs w:val="24"/>
        </w:rPr>
        <w:t xml:space="preserve"> следующ</w:t>
      </w:r>
      <w:r w:rsidR="00541FAB">
        <w:rPr>
          <w:sz w:val="24"/>
          <w:szCs w:val="24"/>
        </w:rPr>
        <w:t>их</w:t>
      </w:r>
      <w:r w:rsidRPr="00F647F7">
        <w:rPr>
          <w:sz w:val="24"/>
          <w:szCs w:val="24"/>
        </w:rPr>
        <w:t xml:space="preserve"> </w:t>
      </w:r>
      <w:r w:rsidR="009E4929">
        <w:rPr>
          <w:sz w:val="24"/>
          <w:szCs w:val="24"/>
        </w:rPr>
        <w:t xml:space="preserve">финансовых </w:t>
      </w:r>
      <w:r w:rsidR="00541FAB">
        <w:rPr>
          <w:sz w:val="24"/>
          <w:szCs w:val="24"/>
        </w:rPr>
        <w:t>услуг</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541FAB">
        <w:rPr>
          <w:sz w:val="24"/>
          <w:szCs w:val="24"/>
          <w:vertAlign w:val="superscript"/>
        </w:rPr>
        <w:t>услуг</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E4929">
        <w:rPr>
          <w:sz w:val="24"/>
          <w:szCs w:val="24"/>
        </w:rPr>
        <w:t xml:space="preserve">проектом договора, прилагаемым к </w:t>
      </w:r>
      <w:r w:rsidR="009E4929" w:rsidRPr="00E71A48">
        <w:rPr>
          <w:sz w:val="24"/>
          <w:szCs w:val="24"/>
        </w:rPr>
        <w:t>Документаци</w:t>
      </w:r>
      <w:r w:rsidR="009E4929">
        <w:rPr>
          <w:sz w:val="24"/>
          <w:szCs w:val="24"/>
        </w:rPr>
        <w:t>и</w:t>
      </w:r>
      <w:r w:rsidR="009E4929" w:rsidRPr="00E71A48">
        <w:rPr>
          <w:sz w:val="24"/>
          <w:szCs w:val="24"/>
        </w:rPr>
        <w:t xml:space="preserve"> по запросу предложений</w:t>
      </w:r>
      <w:r w:rsidR="009E4929">
        <w:rPr>
          <w:sz w:val="24"/>
          <w:szCs w:val="24"/>
        </w:rPr>
        <w:t>,</w:t>
      </w:r>
      <w:r w:rsidR="009E4929" w:rsidRPr="00975C64">
        <w:rPr>
          <w:sz w:val="24"/>
          <w:szCs w:val="24"/>
        </w:rPr>
        <w:t xml:space="preserve"> </w:t>
      </w:r>
      <w:r w:rsidR="00975C64" w:rsidRPr="00975C64">
        <w:rPr>
          <w:sz w:val="24"/>
          <w:szCs w:val="24"/>
        </w:rPr>
        <w:t>Техник</w:t>
      </w:r>
      <w:r w:rsidR="009E4929">
        <w:rPr>
          <w:sz w:val="24"/>
          <w:szCs w:val="24"/>
        </w:rPr>
        <w:t>о-коммерческим</w:t>
      </w:r>
      <w:r w:rsidR="00975C64" w:rsidRPr="00975C64">
        <w:rPr>
          <w:sz w:val="24"/>
          <w:szCs w:val="24"/>
        </w:rPr>
        <w:t xml:space="preserve"> предложением, 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E8753A" w:rsidP="004F4D80">
            <w:pPr>
              <w:spacing w:line="240" w:lineRule="auto"/>
              <w:ind w:right="-45" w:firstLine="0"/>
            </w:pPr>
            <w:r w:rsidRPr="00ED5224">
              <w:rPr>
                <w:sz w:val="24"/>
                <w:szCs w:val="24"/>
              </w:rPr>
              <w:t>Максимальный общий (суммарный) размер комиссии, полученной Участником за весь срок действия договора,</w:t>
            </w:r>
            <w:r w:rsidR="004F4D80" w:rsidRPr="00ED5224">
              <w:t xml:space="preserve"> без НДС, </w:t>
            </w:r>
            <w:proofErr w:type="spellStart"/>
            <w:r w:rsidR="004F4D80" w:rsidRPr="00ED5224">
              <w:t>руб.РФ</w:t>
            </w:r>
            <w:proofErr w:type="spellEnd"/>
            <w:r w:rsidR="004F4D80" w:rsidRPr="00ED5224">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bl>
    <w:p w:rsidR="004F4D80" w:rsidRDefault="004F4D80" w:rsidP="004F4D80">
      <w:pPr>
        <w:spacing w:before="120"/>
        <w:ind w:left="284"/>
        <w:rPr>
          <w:sz w:val="24"/>
          <w:szCs w:val="24"/>
          <w:shd w:val="clear" w:color="auto" w:fill="FFFF99"/>
        </w:rPr>
      </w:pPr>
      <w:r w:rsidRPr="00795CFD">
        <w:rPr>
          <w:sz w:val="24"/>
          <w:szCs w:val="24"/>
          <w:shd w:val="clear" w:color="auto" w:fill="FFFF99"/>
        </w:rPr>
        <w:t>В том числе:</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9E4929" w:rsidRPr="00ED3D2A" w:rsidTr="00A55420">
        <w:trPr>
          <w:trHeight w:val="789"/>
        </w:trPr>
        <w:tc>
          <w:tcPr>
            <w:tcW w:w="5366" w:type="dxa"/>
            <w:tcBorders>
              <w:top w:val="single" w:sz="4" w:space="0" w:color="auto"/>
              <w:left w:val="single" w:sz="4" w:space="0" w:color="auto"/>
              <w:bottom w:val="single" w:sz="4" w:space="0" w:color="auto"/>
              <w:right w:val="single" w:sz="4" w:space="0" w:color="auto"/>
            </w:tcBorders>
          </w:tcPr>
          <w:p w:rsidR="009E4929" w:rsidRPr="001361CC" w:rsidRDefault="009E4929" w:rsidP="00A55420">
            <w:pPr>
              <w:spacing w:line="240" w:lineRule="auto"/>
              <w:ind w:right="-45" w:firstLine="0"/>
            </w:pPr>
            <w:r w:rsidRPr="00ED5224">
              <w:t>Размер комиссии (</w:t>
            </w:r>
            <w:r w:rsidR="00622258" w:rsidRPr="00ED5224">
              <w:rPr>
                <w:sz w:val="24"/>
                <w:szCs w:val="24"/>
              </w:rPr>
              <w:t xml:space="preserve">процент </w:t>
            </w:r>
            <w:r w:rsidR="00622258" w:rsidRPr="00622258">
              <w:rPr>
                <w:sz w:val="24"/>
                <w:szCs w:val="24"/>
              </w:rPr>
              <w:t>от суммы каждой операции по банковским картам стороннего банка</w:t>
            </w:r>
            <w:r w:rsidRPr="00ED5224">
              <w:t>)</w:t>
            </w:r>
          </w:p>
          <w:p w:rsidR="009E4929" w:rsidRPr="001361CC" w:rsidRDefault="009E4929" w:rsidP="00A5542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9E4929" w:rsidRPr="001361CC" w:rsidRDefault="009E4929" w:rsidP="00A55420">
            <w:pPr>
              <w:spacing w:line="240" w:lineRule="auto"/>
              <w:ind w:right="-45" w:firstLine="0"/>
              <w:jc w:val="center"/>
              <w:rPr>
                <w:rStyle w:val="aa"/>
                <w:b w:val="0"/>
                <w:i w:val="0"/>
              </w:rPr>
            </w:pPr>
          </w:p>
          <w:p w:rsidR="009E4929" w:rsidRPr="001361CC" w:rsidRDefault="009E4929" w:rsidP="00A55420">
            <w:pPr>
              <w:spacing w:line="240" w:lineRule="auto"/>
              <w:ind w:right="-45" w:firstLine="0"/>
              <w:jc w:val="center"/>
              <w:rPr>
                <w:rStyle w:val="aa"/>
                <w:b w:val="0"/>
                <w:i w:val="0"/>
              </w:rPr>
            </w:pPr>
          </w:p>
          <w:p w:rsidR="009E4929" w:rsidRPr="001361CC" w:rsidRDefault="009E4929" w:rsidP="00A55420">
            <w:pPr>
              <w:spacing w:line="240" w:lineRule="auto"/>
              <w:ind w:right="-45" w:firstLine="0"/>
              <w:jc w:val="center"/>
              <w:rPr>
                <w:rStyle w:val="aa"/>
                <w:b w:val="0"/>
                <w:i w:val="0"/>
              </w:rPr>
            </w:pPr>
            <w:r w:rsidRPr="001361CC">
              <w:rPr>
                <w:rStyle w:val="aa"/>
                <w:b w:val="0"/>
                <w:i w:val="0"/>
              </w:rPr>
              <w:t>____</w:t>
            </w:r>
            <w:r>
              <w:rPr>
                <w:rStyle w:val="aa"/>
                <w:b w:val="0"/>
                <w:i w:val="0"/>
              </w:rPr>
              <w:t>,</w:t>
            </w:r>
            <w:r w:rsidRPr="001361CC">
              <w:rPr>
                <w:rStyle w:val="aa"/>
                <w:b w:val="0"/>
                <w:i w:val="0"/>
              </w:rPr>
              <w:t>____</w:t>
            </w:r>
          </w:p>
          <w:p w:rsidR="009E4929" w:rsidRPr="001361CC" w:rsidRDefault="009E4929" w:rsidP="009E4929">
            <w:pPr>
              <w:spacing w:line="240" w:lineRule="auto"/>
              <w:ind w:right="-45" w:firstLine="0"/>
              <w:jc w:val="center"/>
            </w:pPr>
            <w:r w:rsidRPr="001361CC">
              <w:t>(</w:t>
            </w:r>
            <w:r>
              <w:t>%</w:t>
            </w:r>
            <w:r w:rsidRPr="001361CC">
              <w:t>)</w:t>
            </w:r>
          </w:p>
        </w:tc>
      </w:tr>
      <w:tr w:rsidR="00622258" w:rsidRPr="00ED3D2A" w:rsidTr="00622258">
        <w:trPr>
          <w:trHeight w:val="789"/>
        </w:trPr>
        <w:tc>
          <w:tcPr>
            <w:tcW w:w="5366" w:type="dxa"/>
            <w:tcBorders>
              <w:top w:val="single" w:sz="4" w:space="0" w:color="auto"/>
              <w:left w:val="single" w:sz="4" w:space="0" w:color="auto"/>
              <w:bottom w:val="single" w:sz="4" w:space="0" w:color="auto"/>
              <w:right w:val="single" w:sz="4" w:space="0" w:color="auto"/>
            </w:tcBorders>
          </w:tcPr>
          <w:p w:rsidR="00622258" w:rsidRPr="001361CC" w:rsidRDefault="00622258" w:rsidP="00622258">
            <w:pPr>
              <w:spacing w:line="240" w:lineRule="auto"/>
              <w:ind w:right="-45" w:firstLine="0"/>
            </w:pPr>
            <w:r w:rsidRPr="00ED5224">
              <w:rPr>
                <w:sz w:val="24"/>
                <w:szCs w:val="24"/>
              </w:rPr>
              <w:t xml:space="preserve">Размер комиссии (процент </w:t>
            </w:r>
            <w:r w:rsidRPr="00622258">
              <w:rPr>
                <w:sz w:val="24"/>
                <w:szCs w:val="24"/>
              </w:rPr>
              <w:t>от суммы каждой операции по банковским картам банка-эмитента</w:t>
            </w:r>
            <w:r w:rsidRPr="00ED5224">
              <w:rPr>
                <w:sz w:val="24"/>
                <w:szCs w:val="24"/>
              </w:rPr>
              <w:t>)</w:t>
            </w:r>
          </w:p>
          <w:p w:rsidR="00622258" w:rsidRPr="001361CC" w:rsidRDefault="00622258" w:rsidP="00622258">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622258" w:rsidRPr="001361CC" w:rsidRDefault="00622258" w:rsidP="00622258">
            <w:pPr>
              <w:spacing w:line="240" w:lineRule="auto"/>
              <w:ind w:right="-45" w:firstLine="0"/>
              <w:jc w:val="center"/>
              <w:rPr>
                <w:rStyle w:val="aa"/>
                <w:b w:val="0"/>
                <w:i w:val="0"/>
              </w:rPr>
            </w:pPr>
          </w:p>
          <w:p w:rsidR="00622258" w:rsidRPr="001361CC" w:rsidRDefault="00622258" w:rsidP="00622258">
            <w:pPr>
              <w:spacing w:line="240" w:lineRule="auto"/>
              <w:ind w:right="-45" w:firstLine="0"/>
              <w:jc w:val="center"/>
              <w:rPr>
                <w:rStyle w:val="aa"/>
                <w:b w:val="0"/>
                <w:i w:val="0"/>
              </w:rPr>
            </w:pPr>
          </w:p>
          <w:p w:rsidR="00622258" w:rsidRPr="001361CC" w:rsidRDefault="00622258" w:rsidP="00622258">
            <w:pPr>
              <w:spacing w:line="240" w:lineRule="auto"/>
              <w:ind w:right="-45" w:firstLine="0"/>
              <w:jc w:val="center"/>
              <w:rPr>
                <w:rStyle w:val="aa"/>
                <w:b w:val="0"/>
                <w:i w:val="0"/>
              </w:rPr>
            </w:pPr>
            <w:r w:rsidRPr="001361CC">
              <w:rPr>
                <w:rStyle w:val="aa"/>
                <w:b w:val="0"/>
                <w:i w:val="0"/>
              </w:rPr>
              <w:t>____</w:t>
            </w:r>
            <w:r>
              <w:rPr>
                <w:rStyle w:val="aa"/>
                <w:b w:val="0"/>
                <w:i w:val="0"/>
              </w:rPr>
              <w:t>,</w:t>
            </w:r>
            <w:r w:rsidRPr="001361CC">
              <w:rPr>
                <w:rStyle w:val="aa"/>
                <w:b w:val="0"/>
                <w:i w:val="0"/>
              </w:rPr>
              <w:t>____</w:t>
            </w:r>
          </w:p>
          <w:p w:rsidR="00622258" w:rsidRPr="00622258" w:rsidRDefault="00622258" w:rsidP="00622258">
            <w:pPr>
              <w:spacing w:line="240" w:lineRule="auto"/>
              <w:ind w:right="-45" w:firstLine="0"/>
              <w:jc w:val="center"/>
              <w:rPr>
                <w:shd w:val="clear" w:color="auto" w:fill="FFFF99"/>
              </w:rPr>
            </w:pPr>
            <w:r w:rsidRPr="00622258">
              <w:rPr>
                <w:shd w:val="clear" w:color="auto" w:fill="FFFF99"/>
              </w:rPr>
              <w:t>(%)</w:t>
            </w:r>
          </w:p>
        </w:tc>
      </w:tr>
    </w:tbl>
    <w:p w:rsidR="00622258" w:rsidRDefault="00622258" w:rsidP="004F4D80">
      <w:pPr>
        <w:spacing w:before="100" w:beforeAutospacing="1" w:line="240" w:lineRule="auto"/>
        <w:rPr>
          <w:sz w:val="24"/>
          <w:szCs w:val="24"/>
        </w:rPr>
      </w:pPr>
    </w:p>
    <w:p w:rsidR="004F4D80" w:rsidRPr="00572945" w:rsidRDefault="004F4D80" w:rsidP="004F4D80">
      <w:pPr>
        <w:spacing w:before="100" w:beforeAutospacing="1" w:line="240" w:lineRule="auto"/>
        <w:rPr>
          <w:sz w:val="24"/>
          <w:szCs w:val="24"/>
        </w:rPr>
      </w:pPr>
      <w:r w:rsidRPr="00ED5224">
        <w:rPr>
          <w:sz w:val="24"/>
          <w:szCs w:val="24"/>
        </w:rPr>
        <w:t>Стоимость</w:t>
      </w:r>
      <w:r w:rsidR="009E4929" w:rsidRPr="00ED5224">
        <w:rPr>
          <w:sz w:val="24"/>
          <w:szCs w:val="24"/>
        </w:rPr>
        <w:t xml:space="preserve"> (размер комиссии)</w:t>
      </w:r>
      <w:r w:rsidRPr="00ED5224">
        <w:rPr>
          <w:sz w:val="24"/>
          <w:szCs w:val="24"/>
        </w:rPr>
        <w:t xml:space="preserve">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CC3DAD">
        <w:rPr>
          <w:b/>
          <w:szCs w:val="24"/>
        </w:rPr>
        <w:t>оказания услуг</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CC3DAD">
        <w:rPr>
          <w:b/>
          <w:szCs w:val="24"/>
        </w:rPr>
        <w:t>оказания услуг</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lastRenderedPageBreak/>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6916DB">
      <w:pPr>
        <w:widowControl w:val="0"/>
        <w:numPr>
          <w:ilvl w:val="0"/>
          <w:numId w:val="76"/>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6916DB">
      <w:pPr>
        <w:widowControl w:val="0"/>
        <w:numPr>
          <w:ilvl w:val="0"/>
          <w:numId w:val="76"/>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6916DB">
      <w:pPr>
        <w:widowControl w:val="0"/>
        <w:numPr>
          <w:ilvl w:val="0"/>
          <w:numId w:val="76"/>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009E4929">
        <w:rPr>
          <w:i/>
          <w:sz w:val="24"/>
          <w:szCs w:val="24"/>
        </w:rPr>
        <w:t>Наименование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6916DB">
      <w:pPr>
        <w:widowControl w:val="0"/>
        <w:numPr>
          <w:ilvl w:val="0"/>
          <w:numId w:val="77"/>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6916DB">
      <w:pPr>
        <w:widowControl w:val="0"/>
        <w:numPr>
          <w:ilvl w:val="0"/>
          <w:numId w:val="77"/>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6916DB">
      <w:pPr>
        <w:widowControl w:val="0"/>
        <w:numPr>
          <w:ilvl w:val="0"/>
          <w:numId w:val="77"/>
        </w:numPr>
        <w:tabs>
          <w:tab w:val="left" w:pos="1080"/>
        </w:tabs>
        <w:suppressAutoHyphens w:val="0"/>
        <w:spacing w:line="240" w:lineRule="auto"/>
        <w:rPr>
          <w:sz w:val="24"/>
          <w:szCs w:val="24"/>
        </w:rPr>
      </w:pPr>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w:t>
      </w:r>
      <w:r w:rsidR="009E4929">
        <w:rPr>
          <w:i/>
          <w:sz w:val="24"/>
          <w:szCs w:val="24"/>
        </w:rPr>
        <w:t>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r w:rsidR="009E4929">
        <w:rPr>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009E4929">
        <w:rPr>
          <w:i/>
          <w:sz w:val="24"/>
          <w:szCs w:val="24"/>
        </w:rPr>
        <w:t>Наименование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6916DB">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6916DB">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6916DB">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6916DB">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6916DB">
      <w:pPr>
        <w:widowControl w:val="0"/>
        <w:numPr>
          <w:ilvl w:val="0"/>
          <w:numId w:val="75"/>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009E4929">
        <w:rPr>
          <w:i/>
          <w:iCs/>
          <w:sz w:val="24"/>
          <w:szCs w:val="24"/>
        </w:rPr>
        <w:t>Наименование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Наиме</w:t>
      </w:r>
      <w:r w:rsidR="009E4929">
        <w:rPr>
          <w:i/>
          <w:iCs/>
          <w:sz w:val="24"/>
          <w:szCs w:val="24"/>
        </w:rPr>
        <w:t>нование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009E4929">
        <w:rPr>
          <w:i/>
          <w:iCs/>
          <w:sz w:val="24"/>
          <w:szCs w:val="24"/>
        </w:rPr>
        <w:t>Наименование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proofErr w:type="gramStart"/>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lastRenderedPageBreak/>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90" w:name="_Toc98253921"/>
      <w:bookmarkStart w:id="591" w:name="_Toc157248175"/>
      <w:bookmarkStart w:id="592" w:name="_Toc157496544"/>
      <w:bookmarkStart w:id="593" w:name="_Toc158206083"/>
      <w:bookmarkStart w:id="594" w:name="_Toc164057768"/>
      <w:bookmarkStart w:id="595" w:name="_Toc164137118"/>
      <w:bookmarkStart w:id="596" w:name="_Toc164161278"/>
      <w:bookmarkStart w:id="597" w:name="_Toc165173849"/>
      <w:r>
        <w:rPr>
          <w:b/>
          <w:szCs w:val="24"/>
        </w:rPr>
        <w:br w:type="page"/>
      </w:r>
    </w:p>
    <w:p w:rsidR="004F4D80" w:rsidRPr="00C236C0" w:rsidRDefault="004F4D80" w:rsidP="004F4D80">
      <w:pPr>
        <w:pStyle w:val="3"/>
        <w:rPr>
          <w:szCs w:val="24"/>
        </w:rPr>
      </w:pPr>
      <w:bookmarkStart w:id="598" w:name="_Toc439170674"/>
      <w:bookmarkStart w:id="599" w:name="_Toc439172776"/>
      <w:bookmarkStart w:id="600" w:name="_Toc439173220"/>
      <w:bookmarkStart w:id="601" w:name="_Toc439238214"/>
      <w:bookmarkStart w:id="602" w:name="_Toc439252762"/>
      <w:bookmarkStart w:id="603" w:name="_Toc439323736"/>
      <w:bookmarkStart w:id="604" w:name="_Toc440361370"/>
      <w:bookmarkStart w:id="605" w:name="_Toc440376125"/>
      <w:bookmarkStart w:id="606" w:name="_Toc440376252"/>
      <w:bookmarkStart w:id="607" w:name="_Toc440382510"/>
      <w:bookmarkStart w:id="608" w:name="_Toc440447180"/>
      <w:bookmarkStart w:id="609" w:name="_Toc440632341"/>
      <w:bookmarkStart w:id="610" w:name="_Toc440875113"/>
      <w:bookmarkStart w:id="611" w:name="_Toc441131100"/>
      <w:bookmarkStart w:id="612" w:name="_Toc449020263"/>
      <w:r w:rsidRPr="00C236C0">
        <w:rPr>
          <w:szCs w:val="24"/>
        </w:rPr>
        <w:lastRenderedPageBreak/>
        <w:t>Инструкции по заполнению</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ED5224"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613" w:name="_Ref449022641"/>
      <w:r w:rsidRPr="00ED5224">
        <w:rPr>
          <w:sz w:val="24"/>
          <w:szCs w:val="24"/>
        </w:rPr>
        <w:t>Участник</w:t>
      </w:r>
      <w:r w:rsidR="004F4D80" w:rsidRPr="00ED5224">
        <w:rPr>
          <w:sz w:val="24"/>
          <w:szCs w:val="24"/>
        </w:rPr>
        <w:t xml:space="preserve"> должен указать </w:t>
      </w:r>
      <w:r w:rsidR="00E8753A" w:rsidRPr="00ED5224">
        <w:rPr>
          <w:sz w:val="24"/>
          <w:szCs w:val="24"/>
        </w:rPr>
        <w:t>максимальный общий (суммарный) размер комиссии, полученной Участником за весь срок действия договора, цифрами и словами, в рублях,</w:t>
      </w:r>
      <w:r w:rsidR="004F4D80" w:rsidRPr="00ED5224">
        <w:rPr>
          <w:sz w:val="24"/>
          <w:szCs w:val="24"/>
        </w:rPr>
        <w:t xml:space="preserve"> в формате ХХХ </w:t>
      </w:r>
      <w:proofErr w:type="spellStart"/>
      <w:r w:rsidR="004F4D80" w:rsidRPr="00ED5224">
        <w:rPr>
          <w:sz w:val="24"/>
          <w:szCs w:val="24"/>
        </w:rPr>
        <w:t>ХХХ</w:t>
      </w:r>
      <w:proofErr w:type="spellEnd"/>
      <w:r w:rsidR="004F4D80" w:rsidRPr="00ED5224">
        <w:rPr>
          <w:sz w:val="24"/>
          <w:szCs w:val="24"/>
        </w:rPr>
        <w:t> ХХХ</w:t>
      </w:r>
      <w:proofErr w:type="gramStart"/>
      <w:r w:rsidR="004F4D80" w:rsidRPr="00ED5224">
        <w:rPr>
          <w:sz w:val="24"/>
          <w:szCs w:val="24"/>
        </w:rPr>
        <w:t>,Х</w:t>
      </w:r>
      <w:proofErr w:type="gramEnd"/>
      <w:r w:rsidR="004F4D80" w:rsidRPr="00ED5224">
        <w:rPr>
          <w:sz w:val="24"/>
          <w:szCs w:val="24"/>
        </w:rPr>
        <w:t>Х руб., например: «1 234 567,89 руб. (Один миллион двести тридцать четыре тысячи пятьсот шестьдесят семь руб. восемьдесят девять коп.)».</w:t>
      </w:r>
      <w:bookmarkEnd w:id="613"/>
    </w:p>
    <w:p w:rsidR="00E8753A" w:rsidRPr="00ED5224" w:rsidRDefault="00E8753A" w:rsidP="004F4D80">
      <w:pPr>
        <w:pStyle w:val="aff6"/>
        <w:numPr>
          <w:ilvl w:val="3"/>
          <w:numId w:val="1"/>
        </w:numPr>
        <w:tabs>
          <w:tab w:val="num" w:pos="1134"/>
        </w:tabs>
        <w:suppressAutoHyphens w:val="0"/>
        <w:spacing w:before="100" w:beforeAutospacing="1" w:line="240" w:lineRule="auto"/>
        <w:rPr>
          <w:sz w:val="24"/>
          <w:szCs w:val="24"/>
        </w:rPr>
      </w:pPr>
      <w:r w:rsidRPr="00ED5224">
        <w:rPr>
          <w:sz w:val="24"/>
          <w:szCs w:val="24"/>
        </w:rPr>
        <w:t xml:space="preserve">Участник должен указать размер комиссии </w:t>
      </w:r>
      <w:r w:rsidR="00622258" w:rsidRPr="00ED5224">
        <w:t>(</w:t>
      </w:r>
      <w:r w:rsidR="00622258" w:rsidRPr="00ED5224">
        <w:rPr>
          <w:sz w:val="24"/>
          <w:szCs w:val="24"/>
        </w:rPr>
        <w:t xml:space="preserve">процент </w:t>
      </w:r>
      <w:r w:rsidR="00622258" w:rsidRPr="00622258">
        <w:rPr>
          <w:sz w:val="24"/>
          <w:szCs w:val="24"/>
        </w:rPr>
        <w:t>от суммы каждой операции по банковским картам стороннего банка</w:t>
      </w:r>
      <w:r w:rsidR="00622258" w:rsidRPr="00ED5224">
        <w:t>)</w:t>
      </w:r>
      <w:r w:rsidR="00622258">
        <w:t xml:space="preserve">, а также </w:t>
      </w:r>
      <w:r w:rsidR="00622258">
        <w:rPr>
          <w:sz w:val="24"/>
          <w:szCs w:val="24"/>
        </w:rPr>
        <w:t>р</w:t>
      </w:r>
      <w:r w:rsidR="00622258" w:rsidRPr="00ED5224">
        <w:rPr>
          <w:sz w:val="24"/>
          <w:szCs w:val="24"/>
        </w:rPr>
        <w:t xml:space="preserve">азмер комиссии (процент </w:t>
      </w:r>
      <w:r w:rsidR="00622258" w:rsidRPr="00622258">
        <w:rPr>
          <w:sz w:val="24"/>
          <w:szCs w:val="24"/>
        </w:rPr>
        <w:t>от суммы каждой операции по банковским картам банка-эмитента</w:t>
      </w:r>
      <w:r w:rsidR="00622258" w:rsidRPr="00ED5224">
        <w:rPr>
          <w:sz w:val="24"/>
          <w:szCs w:val="24"/>
        </w:rPr>
        <w:t>)</w:t>
      </w:r>
      <w:r w:rsidRPr="00ED5224">
        <w:rPr>
          <w:sz w:val="24"/>
          <w:szCs w:val="24"/>
        </w:rPr>
        <w:t>, цифрами и словами, в процентах, в формате Х</w:t>
      </w:r>
      <w:proofErr w:type="gramStart"/>
      <w:r w:rsidRPr="00ED5224">
        <w:rPr>
          <w:sz w:val="24"/>
          <w:szCs w:val="24"/>
        </w:rPr>
        <w:t>,Х</w:t>
      </w:r>
      <w:proofErr w:type="gramEnd"/>
      <w:r w:rsidRPr="00ED5224">
        <w:rPr>
          <w:sz w:val="24"/>
          <w:szCs w:val="24"/>
        </w:rPr>
        <w:t>Х %, например: «1,29 %. (Одна целая двадцать девять сотых процента)».</w:t>
      </w:r>
    </w:p>
    <w:p w:rsidR="004F4D80" w:rsidRPr="00ED5224" w:rsidRDefault="00C236C0" w:rsidP="004F4D80">
      <w:pPr>
        <w:pStyle w:val="aff6"/>
        <w:numPr>
          <w:ilvl w:val="3"/>
          <w:numId w:val="1"/>
        </w:numPr>
        <w:tabs>
          <w:tab w:val="num" w:pos="1134"/>
        </w:tabs>
        <w:suppressAutoHyphens w:val="0"/>
        <w:spacing w:before="100" w:beforeAutospacing="1" w:line="240" w:lineRule="auto"/>
        <w:rPr>
          <w:sz w:val="24"/>
          <w:szCs w:val="24"/>
        </w:rPr>
      </w:pPr>
      <w:r w:rsidRPr="00ED5224">
        <w:rPr>
          <w:sz w:val="24"/>
          <w:szCs w:val="24"/>
        </w:rPr>
        <w:t>Участник</w:t>
      </w:r>
      <w:r w:rsidR="004F4D80" w:rsidRPr="00ED5224">
        <w:rPr>
          <w:sz w:val="24"/>
          <w:szCs w:val="24"/>
        </w:rPr>
        <w:t xml:space="preserve"> должен указать срок действия Заявки согласно требованиям подпункта </w:t>
      </w:r>
      <w:r w:rsidR="00CA6C37" w:rsidRPr="00ED5224">
        <w:rPr>
          <w:sz w:val="24"/>
          <w:szCs w:val="24"/>
        </w:rPr>
        <w:fldChar w:fldCharType="begin"/>
      </w:r>
      <w:r w:rsidR="00673C59" w:rsidRPr="00ED5224">
        <w:rPr>
          <w:sz w:val="24"/>
          <w:szCs w:val="24"/>
        </w:rPr>
        <w:instrText xml:space="preserve"> REF _Ref306008743 \r \h </w:instrText>
      </w:r>
      <w:r w:rsidR="00ED5224">
        <w:rPr>
          <w:sz w:val="24"/>
          <w:szCs w:val="24"/>
        </w:rPr>
        <w:instrText xml:space="preserve"> \* MERGEFORMAT </w:instrText>
      </w:r>
      <w:r w:rsidR="00CA6C37" w:rsidRPr="00ED5224">
        <w:rPr>
          <w:sz w:val="24"/>
          <w:szCs w:val="24"/>
        </w:rPr>
      </w:r>
      <w:r w:rsidR="00CA6C37" w:rsidRPr="00ED5224">
        <w:rPr>
          <w:sz w:val="24"/>
          <w:szCs w:val="24"/>
        </w:rPr>
        <w:fldChar w:fldCharType="separate"/>
      </w:r>
      <w:r w:rsidR="00622258">
        <w:rPr>
          <w:sz w:val="24"/>
          <w:szCs w:val="24"/>
        </w:rPr>
        <w:t>3.3.4</w:t>
      </w:r>
      <w:r w:rsidR="00CA6C37" w:rsidRPr="00ED5224">
        <w:rPr>
          <w:sz w:val="24"/>
          <w:szCs w:val="24"/>
        </w:rPr>
        <w:fldChar w:fldCharType="end"/>
      </w:r>
      <w:r w:rsidR="004F4D80" w:rsidRPr="00ED5224">
        <w:rPr>
          <w:sz w:val="24"/>
          <w:szCs w:val="24"/>
        </w:rPr>
        <w:t>.</w:t>
      </w:r>
    </w:p>
    <w:p w:rsidR="004F4D80" w:rsidRPr="00ED5224" w:rsidRDefault="00C236C0" w:rsidP="004F4D80">
      <w:pPr>
        <w:pStyle w:val="aff6"/>
        <w:numPr>
          <w:ilvl w:val="3"/>
          <w:numId w:val="1"/>
        </w:numPr>
        <w:tabs>
          <w:tab w:val="num" w:pos="1134"/>
        </w:tabs>
        <w:suppressAutoHyphens w:val="0"/>
        <w:spacing w:before="100" w:beforeAutospacing="1" w:line="240" w:lineRule="auto"/>
        <w:rPr>
          <w:sz w:val="24"/>
          <w:szCs w:val="24"/>
        </w:rPr>
      </w:pPr>
      <w:r w:rsidRPr="00ED5224">
        <w:rPr>
          <w:sz w:val="24"/>
          <w:szCs w:val="24"/>
        </w:rPr>
        <w:t>Участник</w:t>
      </w:r>
      <w:r w:rsidR="004F4D80" w:rsidRPr="00ED5224">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ED5224">
        <w:rPr>
          <w:sz w:val="24"/>
          <w:szCs w:val="24"/>
        </w:rPr>
        <w:t>Участник</w:t>
      </w:r>
      <w:r w:rsidR="004F4D80" w:rsidRPr="00ED5224">
        <w:rPr>
          <w:sz w:val="24"/>
          <w:szCs w:val="24"/>
        </w:rPr>
        <w:t>а.</w:t>
      </w:r>
    </w:p>
    <w:p w:rsidR="004F4D80" w:rsidRPr="00ED5224" w:rsidRDefault="004F4D80" w:rsidP="004F4D80">
      <w:pPr>
        <w:pStyle w:val="aff6"/>
        <w:numPr>
          <w:ilvl w:val="3"/>
          <w:numId w:val="1"/>
        </w:numPr>
        <w:tabs>
          <w:tab w:val="num" w:pos="1134"/>
        </w:tabs>
        <w:suppressAutoHyphens w:val="0"/>
        <w:spacing w:before="100" w:beforeAutospacing="1" w:line="240" w:lineRule="auto"/>
        <w:rPr>
          <w:sz w:val="24"/>
          <w:szCs w:val="24"/>
        </w:rPr>
      </w:pPr>
      <w:r w:rsidRPr="00ED5224">
        <w:rPr>
          <w:sz w:val="24"/>
          <w:szCs w:val="24"/>
        </w:rPr>
        <w:t xml:space="preserve">Письмо должно быть подписано и скреплено печатью в соответствии с требованиями подпунктов </w:t>
      </w:r>
      <w:r w:rsidR="00CA6C37" w:rsidRPr="00ED5224">
        <w:rPr>
          <w:sz w:val="24"/>
          <w:szCs w:val="24"/>
        </w:rPr>
        <w:fldChar w:fldCharType="begin"/>
      </w:r>
      <w:r w:rsidR="00D56F8C" w:rsidRPr="00ED5224">
        <w:rPr>
          <w:sz w:val="24"/>
          <w:szCs w:val="24"/>
        </w:rPr>
        <w:instrText xml:space="preserve"> REF _Ref55279015 \r \h </w:instrText>
      </w:r>
      <w:r w:rsidR="00ED5224">
        <w:rPr>
          <w:sz w:val="24"/>
          <w:szCs w:val="24"/>
        </w:rPr>
        <w:instrText xml:space="preserve"> \* MERGEFORMAT </w:instrText>
      </w:r>
      <w:r w:rsidR="00CA6C37" w:rsidRPr="00ED5224">
        <w:rPr>
          <w:sz w:val="24"/>
          <w:szCs w:val="24"/>
        </w:rPr>
      </w:r>
      <w:r w:rsidR="00CA6C37" w:rsidRPr="00ED5224">
        <w:rPr>
          <w:sz w:val="24"/>
          <w:szCs w:val="24"/>
        </w:rPr>
        <w:fldChar w:fldCharType="separate"/>
      </w:r>
      <w:r w:rsidR="00622258">
        <w:rPr>
          <w:sz w:val="24"/>
          <w:szCs w:val="24"/>
        </w:rPr>
        <w:t>3.3.1.6</w:t>
      </w:r>
      <w:r w:rsidR="00CA6C37" w:rsidRPr="00ED5224">
        <w:rPr>
          <w:sz w:val="24"/>
          <w:szCs w:val="24"/>
        </w:rPr>
        <w:fldChar w:fldCharType="end"/>
      </w:r>
      <w:r w:rsidRPr="00ED5224">
        <w:rPr>
          <w:sz w:val="24"/>
          <w:szCs w:val="24"/>
        </w:rPr>
        <w:t xml:space="preserve"> и </w:t>
      </w:r>
      <w:r w:rsidR="00CA6C37" w:rsidRPr="00ED5224">
        <w:rPr>
          <w:sz w:val="24"/>
          <w:szCs w:val="24"/>
        </w:rPr>
        <w:fldChar w:fldCharType="begin"/>
      </w:r>
      <w:r w:rsidR="00D56F8C" w:rsidRPr="00ED5224">
        <w:rPr>
          <w:sz w:val="24"/>
          <w:szCs w:val="24"/>
        </w:rPr>
        <w:instrText xml:space="preserve"> REF _Ref195087786 \r \h </w:instrText>
      </w:r>
      <w:r w:rsidR="00ED5224">
        <w:rPr>
          <w:sz w:val="24"/>
          <w:szCs w:val="24"/>
        </w:rPr>
        <w:instrText xml:space="preserve"> \* MERGEFORMAT </w:instrText>
      </w:r>
      <w:r w:rsidR="00CA6C37" w:rsidRPr="00ED5224">
        <w:rPr>
          <w:sz w:val="24"/>
          <w:szCs w:val="24"/>
        </w:rPr>
      </w:r>
      <w:r w:rsidR="00CA6C37" w:rsidRPr="00ED5224">
        <w:rPr>
          <w:sz w:val="24"/>
          <w:szCs w:val="24"/>
        </w:rPr>
        <w:fldChar w:fldCharType="separate"/>
      </w:r>
      <w:r w:rsidR="00622258">
        <w:rPr>
          <w:sz w:val="24"/>
          <w:szCs w:val="24"/>
        </w:rPr>
        <w:t>3.3.1.7</w:t>
      </w:r>
      <w:r w:rsidR="00CA6C37" w:rsidRPr="00ED5224">
        <w:rPr>
          <w:sz w:val="24"/>
          <w:szCs w:val="24"/>
        </w:rPr>
        <w:fldChar w:fldCharType="end"/>
      </w:r>
      <w:r w:rsidRPr="00ED5224">
        <w:rPr>
          <w:sz w:val="24"/>
          <w:szCs w:val="24"/>
        </w:rPr>
        <w:t>.</w:t>
      </w:r>
    </w:p>
    <w:p w:rsidR="009C5508" w:rsidRPr="00ED5224" w:rsidRDefault="009C5508" w:rsidP="004F4D80">
      <w:pPr>
        <w:pStyle w:val="aff6"/>
        <w:numPr>
          <w:ilvl w:val="3"/>
          <w:numId w:val="1"/>
        </w:numPr>
        <w:tabs>
          <w:tab w:val="num" w:pos="1134"/>
        </w:tabs>
        <w:suppressAutoHyphens w:val="0"/>
        <w:spacing w:before="100" w:beforeAutospacing="1" w:line="240" w:lineRule="auto"/>
        <w:rPr>
          <w:sz w:val="24"/>
          <w:szCs w:val="24"/>
        </w:rPr>
      </w:pPr>
      <w:r w:rsidRPr="00ED5224">
        <w:rPr>
          <w:sz w:val="24"/>
          <w:szCs w:val="24"/>
        </w:rPr>
        <w:t xml:space="preserve">Максимальный общий (суммарный) размер комиссии, указанный в п. </w:t>
      </w:r>
      <w:r w:rsidRPr="00ED5224">
        <w:rPr>
          <w:sz w:val="24"/>
          <w:szCs w:val="24"/>
        </w:rPr>
        <w:fldChar w:fldCharType="begin"/>
      </w:r>
      <w:r w:rsidRPr="00ED5224">
        <w:rPr>
          <w:sz w:val="24"/>
          <w:szCs w:val="24"/>
        </w:rPr>
        <w:instrText xml:space="preserve"> REF _Ref449022641 \r \h </w:instrText>
      </w:r>
      <w:r w:rsidR="00ED5224">
        <w:rPr>
          <w:sz w:val="24"/>
          <w:szCs w:val="24"/>
        </w:rPr>
        <w:instrText xml:space="preserve"> \* MERGEFORMAT </w:instrText>
      </w:r>
      <w:r w:rsidRPr="00ED5224">
        <w:rPr>
          <w:sz w:val="24"/>
          <w:szCs w:val="24"/>
        </w:rPr>
      </w:r>
      <w:r w:rsidRPr="00ED5224">
        <w:rPr>
          <w:sz w:val="24"/>
          <w:szCs w:val="24"/>
        </w:rPr>
        <w:fldChar w:fldCharType="separate"/>
      </w:r>
      <w:r w:rsidR="00622258">
        <w:rPr>
          <w:sz w:val="24"/>
          <w:szCs w:val="24"/>
        </w:rPr>
        <w:t>5.1.2.3</w:t>
      </w:r>
      <w:r w:rsidRPr="00ED5224">
        <w:rPr>
          <w:sz w:val="24"/>
          <w:szCs w:val="24"/>
        </w:rPr>
        <w:fldChar w:fldCharType="end"/>
      </w:r>
      <w:r w:rsidRPr="00ED5224">
        <w:rPr>
          <w:sz w:val="24"/>
          <w:szCs w:val="24"/>
        </w:rPr>
        <w:t>, является ценой заключаемого договора. Максимальный общий (суммарный) размер комиссии</w:t>
      </w:r>
      <w:r w:rsidRPr="00ED5224">
        <w:rPr>
          <w:bCs w:val="0"/>
          <w:sz w:val="24"/>
          <w:szCs w:val="24"/>
        </w:rPr>
        <w:t xml:space="preserve"> в письме о подаче оферты </w:t>
      </w:r>
      <w:r w:rsidRPr="00ED5224">
        <w:rPr>
          <w:bCs w:val="0"/>
          <w:spacing w:val="-2"/>
          <w:sz w:val="24"/>
          <w:szCs w:val="24"/>
        </w:rPr>
        <w:t>(под</w:t>
      </w:r>
      <w:r w:rsidRPr="00ED5224">
        <w:rPr>
          <w:bCs w:val="0"/>
          <w:sz w:val="24"/>
          <w:szCs w:val="24"/>
        </w:rPr>
        <w:t xml:space="preserve">раздел </w:t>
      </w:r>
      <w:r w:rsidRPr="00ED5224">
        <w:rPr>
          <w:bCs w:val="0"/>
          <w:sz w:val="24"/>
          <w:szCs w:val="24"/>
        </w:rPr>
        <w:fldChar w:fldCharType="begin"/>
      </w:r>
      <w:r w:rsidRPr="00ED5224">
        <w:rPr>
          <w:bCs w:val="0"/>
          <w:sz w:val="24"/>
          <w:szCs w:val="24"/>
        </w:rPr>
        <w:instrText xml:space="preserve"> REF _Ref55336310 \r \h  \* MERGEFORMAT </w:instrText>
      </w:r>
      <w:r w:rsidRPr="00ED5224">
        <w:rPr>
          <w:bCs w:val="0"/>
          <w:sz w:val="24"/>
          <w:szCs w:val="24"/>
        </w:rPr>
      </w:r>
      <w:r w:rsidRPr="00ED5224">
        <w:rPr>
          <w:bCs w:val="0"/>
          <w:sz w:val="24"/>
          <w:szCs w:val="24"/>
        </w:rPr>
        <w:fldChar w:fldCharType="separate"/>
      </w:r>
      <w:r w:rsidR="00622258">
        <w:rPr>
          <w:bCs w:val="0"/>
          <w:sz w:val="24"/>
          <w:szCs w:val="24"/>
        </w:rPr>
        <w:t>5.1</w:t>
      </w:r>
      <w:r w:rsidRPr="00ED5224">
        <w:rPr>
          <w:bCs w:val="0"/>
          <w:sz w:val="24"/>
          <w:szCs w:val="24"/>
        </w:rPr>
        <w:fldChar w:fldCharType="end"/>
      </w:r>
      <w:r w:rsidRPr="00ED5224">
        <w:rPr>
          <w:bCs w:val="0"/>
          <w:sz w:val="24"/>
          <w:szCs w:val="24"/>
          <w:lang w:eastAsia="ru-RU"/>
        </w:rPr>
        <w:t>)</w:t>
      </w:r>
      <w:r w:rsidRPr="00ED5224">
        <w:rPr>
          <w:bCs w:val="0"/>
          <w:sz w:val="24"/>
          <w:szCs w:val="24"/>
        </w:rPr>
        <w:t xml:space="preserve">, поданной Участником, должен соответствовать </w:t>
      </w:r>
      <w:r w:rsidRPr="00ED5224">
        <w:rPr>
          <w:sz w:val="24"/>
          <w:szCs w:val="24"/>
        </w:rPr>
        <w:t>Максимальному общему (суммарному) размеру комиссии</w:t>
      </w:r>
      <w:r w:rsidRPr="00ED5224">
        <w:rPr>
          <w:bCs w:val="0"/>
          <w:sz w:val="24"/>
          <w:szCs w:val="24"/>
        </w:rPr>
        <w:t xml:space="preserve">, </w:t>
      </w:r>
      <w:r w:rsidRPr="00ED5224">
        <w:rPr>
          <w:sz w:val="24"/>
          <w:szCs w:val="24"/>
        </w:rPr>
        <w:t>указанному в п.3.3.7.1.</w:t>
      </w:r>
      <w:r w:rsidR="006D14DF">
        <w:rPr>
          <w:sz w:val="24"/>
          <w:szCs w:val="24"/>
        </w:rPr>
        <w:t>3</w:t>
      </w:r>
      <w:r w:rsidRPr="00ED5224">
        <w:rPr>
          <w:sz w:val="24"/>
          <w:szCs w:val="24"/>
        </w:rPr>
        <w:t>.</w:t>
      </w:r>
    </w:p>
    <w:p w:rsidR="00920CB0" w:rsidRDefault="00920CB0">
      <w:pPr>
        <w:suppressAutoHyphens w:val="0"/>
        <w:spacing w:line="240" w:lineRule="auto"/>
        <w:ind w:firstLine="0"/>
        <w:jc w:val="left"/>
        <w:rPr>
          <w:b/>
          <w:sz w:val="24"/>
          <w:szCs w:val="24"/>
        </w:rPr>
      </w:pPr>
      <w:bookmarkStart w:id="614" w:name="_Ref55335821"/>
      <w:bookmarkStart w:id="615" w:name="_Ref55336345"/>
      <w:bookmarkStart w:id="616" w:name="_Toc57314674"/>
      <w:bookmarkStart w:id="617" w:name="_Toc69728988"/>
      <w:bookmarkStart w:id="618" w:name="_Toc98253922"/>
      <w:bookmarkStart w:id="619" w:name="_Toc165173850"/>
      <w:r>
        <w:br w:type="page"/>
      </w:r>
    </w:p>
    <w:p w:rsidR="00920CB0" w:rsidRDefault="00920CB0" w:rsidP="00920CB0">
      <w:pPr>
        <w:pStyle w:val="3"/>
        <w:rPr>
          <w:szCs w:val="24"/>
        </w:rPr>
      </w:pPr>
      <w:bookmarkStart w:id="620" w:name="_Ref440271964"/>
      <w:bookmarkStart w:id="621" w:name="_Toc440361371"/>
      <w:bookmarkStart w:id="622" w:name="_Toc440376126"/>
      <w:bookmarkStart w:id="623" w:name="_Toc449020264"/>
      <w:r>
        <w:rPr>
          <w:szCs w:val="24"/>
        </w:rPr>
        <w:lastRenderedPageBreak/>
        <w:t>Антикоррупционные обязательства (Форма 1.1).</w:t>
      </w:r>
      <w:bookmarkEnd w:id="620"/>
      <w:bookmarkEnd w:id="621"/>
      <w:bookmarkEnd w:id="622"/>
      <w:bookmarkEnd w:id="623"/>
    </w:p>
    <w:p w:rsidR="00920CB0" w:rsidRPr="00920CB0" w:rsidRDefault="00920CB0" w:rsidP="006916DB">
      <w:pPr>
        <w:pStyle w:val="3"/>
        <w:numPr>
          <w:ilvl w:val="3"/>
          <w:numId w:val="74"/>
        </w:numPr>
        <w:rPr>
          <w:b w:val="0"/>
          <w:szCs w:val="24"/>
        </w:rPr>
      </w:pPr>
      <w:bookmarkStart w:id="624" w:name="_Toc439238216"/>
      <w:bookmarkStart w:id="625" w:name="_Toc439252764"/>
      <w:bookmarkStart w:id="626" w:name="_Toc439323738"/>
      <w:bookmarkStart w:id="627" w:name="_Toc440361372"/>
      <w:bookmarkStart w:id="628" w:name="_Toc440376127"/>
      <w:bookmarkStart w:id="629" w:name="_Toc440376254"/>
      <w:bookmarkStart w:id="630" w:name="_Toc440382512"/>
      <w:bookmarkStart w:id="631" w:name="_Toc440447182"/>
      <w:bookmarkStart w:id="632" w:name="_Toc440632343"/>
      <w:bookmarkStart w:id="633" w:name="_Toc440875115"/>
      <w:bookmarkStart w:id="634" w:name="_Toc441131102"/>
      <w:bookmarkStart w:id="635" w:name="_Toc449020265"/>
      <w:r w:rsidRPr="00920CB0">
        <w:rPr>
          <w:b w:val="0"/>
          <w:szCs w:val="24"/>
        </w:rPr>
        <w:t xml:space="preserve">Форма </w:t>
      </w:r>
      <w:r>
        <w:rPr>
          <w:b w:val="0"/>
          <w:szCs w:val="24"/>
        </w:rPr>
        <w:t>Антикоррупционных обязательств</w:t>
      </w:r>
      <w:bookmarkEnd w:id="624"/>
      <w:bookmarkEnd w:id="625"/>
      <w:bookmarkEnd w:id="626"/>
      <w:bookmarkEnd w:id="627"/>
      <w:bookmarkEnd w:id="628"/>
      <w:bookmarkEnd w:id="629"/>
      <w:bookmarkEnd w:id="630"/>
      <w:bookmarkEnd w:id="631"/>
      <w:bookmarkEnd w:id="632"/>
      <w:bookmarkEnd w:id="633"/>
      <w:bookmarkEnd w:id="634"/>
      <w:bookmarkEnd w:id="635"/>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6916DB">
      <w:pPr>
        <w:numPr>
          <w:ilvl w:val="0"/>
          <w:numId w:val="69"/>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6916DB">
      <w:pPr>
        <w:widowControl w:val="0"/>
        <w:numPr>
          <w:ilvl w:val="1"/>
          <w:numId w:val="73"/>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AD0D57">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6916DB">
      <w:pPr>
        <w:numPr>
          <w:ilvl w:val="0"/>
          <w:numId w:val="69"/>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6916DB">
      <w:pPr>
        <w:numPr>
          <w:ilvl w:val="0"/>
          <w:numId w:val="72"/>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6916DB">
      <w:pPr>
        <w:numPr>
          <w:ilvl w:val="0"/>
          <w:numId w:val="72"/>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6916DB">
      <w:pPr>
        <w:numPr>
          <w:ilvl w:val="0"/>
          <w:numId w:val="70"/>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6916DB">
      <w:pPr>
        <w:numPr>
          <w:ilvl w:val="0"/>
          <w:numId w:val="70"/>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6916DB">
      <w:pPr>
        <w:numPr>
          <w:ilvl w:val="0"/>
          <w:numId w:val="70"/>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6916DB">
      <w:pPr>
        <w:numPr>
          <w:ilvl w:val="0"/>
          <w:numId w:val="70"/>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6916DB">
      <w:pPr>
        <w:numPr>
          <w:ilvl w:val="0"/>
          <w:numId w:val="70"/>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6916DB">
      <w:pPr>
        <w:numPr>
          <w:ilvl w:val="1"/>
          <w:numId w:val="71"/>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6916DB">
      <w:pPr>
        <w:numPr>
          <w:ilvl w:val="1"/>
          <w:numId w:val="71"/>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6916DB">
      <w:pPr>
        <w:numPr>
          <w:ilvl w:val="0"/>
          <w:numId w:val="70"/>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6916DB">
      <w:pPr>
        <w:numPr>
          <w:ilvl w:val="0"/>
          <w:numId w:val="70"/>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6916DB">
      <w:pPr>
        <w:numPr>
          <w:ilvl w:val="0"/>
          <w:numId w:val="70"/>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6916DB">
      <w:pPr>
        <w:numPr>
          <w:ilvl w:val="0"/>
          <w:numId w:val="70"/>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6916DB">
      <w:pPr>
        <w:numPr>
          <w:ilvl w:val="0"/>
          <w:numId w:val="71"/>
        </w:numPr>
        <w:suppressAutoHyphens w:val="0"/>
        <w:spacing w:line="240" w:lineRule="auto"/>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6916DB">
      <w:pPr>
        <w:numPr>
          <w:ilvl w:val="0"/>
          <w:numId w:val="71"/>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6916DB">
      <w:pPr>
        <w:numPr>
          <w:ilvl w:val="0"/>
          <w:numId w:val="71"/>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40"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proofErr w:type="gramStart"/>
      <w:r w:rsidRPr="00F647F7">
        <w:rPr>
          <w:b/>
          <w:color w:val="000000"/>
          <w:spacing w:val="36"/>
          <w:sz w:val="24"/>
          <w:szCs w:val="24"/>
        </w:rPr>
        <w:t>к</w:t>
      </w:r>
      <w:proofErr w:type="gramEnd"/>
      <w:r w:rsidRPr="00F647F7">
        <w:rPr>
          <w:b/>
          <w:color w:val="000000"/>
          <w:spacing w:val="36"/>
          <w:sz w:val="24"/>
          <w:szCs w:val="24"/>
        </w:rPr>
        <w:t>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1"/>
          <w:pgSz w:w="11906" w:h="16838" w:code="9"/>
          <w:pgMar w:top="680" w:right="566" w:bottom="539" w:left="1134" w:header="680" w:footer="278" w:gutter="0"/>
          <w:cols w:space="708"/>
          <w:titlePg/>
          <w:docGrid w:linePitch="360"/>
        </w:sectPr>
      </w:pPr>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36" w:name="_Ref86826666"/>
      <w:bookmarkStart w:id="637" w:name="_Toc90385112"/>
      <w:bookmarkStart w:id="638" w:name="_Toc98253925"/>
      <w:bookmarkStart w:id="639" w:name="_Toc165173853"/>
      <w:bookmarkStart w:id="640" w:name="_Toc423423669"/>
      <w:bookmarkStart w:id="641" w:name="_Ref440537086"/>
      <w:bookmarkStart w:id="642" w:name="_Toc449020266"/>
      <w:bookmarkEnd w:id="614"/>
      <w:bookmarkEnd w:id="615"/>
      <w:bookmarkEnd w:id="616"/>
      <w:bookmarkEnd w:id="617"/>
      <w:bookmarkEnd w:id="618"/>
      <w:bookmarkEnd w:id="619"/>
      <w:r w:rsidRPr="00F647F7">
        <w:rPr>
          <w:color w:val="000000"/>
        </w:rPr>
        <w:lastRenderedPageBreak/>
        <w:t>Техни</w:t>
      </w:r>
      <w:r w:rsidR="003D40BA">
        <w:rPr>
          <w:color w:val="000000"/>
        </w:rPr>
        <w:t>ко-коммерческое</w:t>
      </w:r>
      <w:r w:rsidRPr="00F647F7">
        <w:rPr>
          <w:color w:val="000000"/>
        </w:rPr>
        <w:t xml:space="preserve"> предложение (форма </w:t>
      </w:r>
      <w:r w:rsidR="003D40BA">
        <w:rPr>
          <w:noProof/>
          <w:color w:val="000000"/>
        </w:rPr>
        <w:t>2</w:t>
      </w:r>
      <w:r w:rsidRPr="00F647F7">
        <w:rPr>
          <w:color w:val="000000"/>
        </w:rPr>
        <w:t>)</w:t>
      </w:r>
      <w:bookmarkEnd w:id="636"/>
      <w:bookmarkEnd w:id="637"/>
      <w:bookmarkEnd w:id="638"/>
      <w:bookmarkEnd w:id="639"/>
      <w:bookmarkEnd w:id="640"/>
      <w:bookmarkEnd w:id="641"/>
      <w:bookmarkEnd w:id="64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43" w:name="_Toc90385113"/>
      <w:bookmarkStart w:id="644" w:name="_Toc98253926"/>
      <w:bookmarkStart w:id="645" w:name="_Toc157248180"/>
      <w:bookmarkStart w:id="646" w:name="_Toc157496549"/>
      <w:bookmarkStart w:id="647" w:name="_Toc158206088"/>
      <w:bookmarkStart w:id="648" w:name="_Toc164057773"/>
      <w:bookmarkStart w:id="649" w:name="_Toc164137123"/>
      <w:bookmarkStart w:id="650" w:name="_Toc164161283"/>
      <w:bookmarkStart w:id="651" w:name="_Toc165173854"/>
      <w:bookmarkStart w:id="652" w:name="_Ref193690005"/>
      <w:bookmarkStart w:id="653" w:name="_Toc439170679"/>
      <w:bookmarkStart w:id="654" w:name="_Toc439172781"/>
      <w:bookmarkStart w:id="655" w:name="_Toc439173225"/>
      <w:bookmarkStart w:id="656" w:name="_Toc439238221"/>
      <w:bookmarkStart w:id="657" w:name="_Toc439252769"/>
      <w:bookmarkStart w:id="658" w:name="_Toc439323743"/>
      <w:bookmarkStart w:id="659" w:name="_Toc440361377"/>
      <w:bookmarkStart w:id="660" w:name="_Toc440376132"/>
      <w:bookmarkStart w:id="661" w:name="_Toc440376259"/>
      <w:bookmarkStart w:id="662" w:name="_Toc440382517"/>
      <w:bookmarkStart w:id="663" w:name="_Toc440447187"/>
      <w:bookmarkStart w:id="664" w:name="_Toc440632348"/>
      <w:bookmarkStart w:id="665" w:name="_Toc440875120"/>
      <w:bookmarkStart w:id="666" w:name="_Toc441131107"/>
      <w:bookmarkStart w:id="667" w:name="_Toc449020267"/>
      <w:r w:rsidRPr="00C236C0">
        <w:rPr>
          <w:szCs w:val="24"/>
        </w:rPr>
        <w:t xml:space="preserve">Форма </w:t>
      </w:r>
      <w:bookmarkEnd w:id="643"/>
      <w:bookmarkEnd w:id="644"/>
      <w:bookmarkEnd w:id="645"/>
      <w:bookmarkEnd w:id="646"/>
      <w:bookmarkEnd w:id="647"/>
      <w:bookmarkEnd w:id="648"/>
      <w:bookmarkEnd w:id="649"/>
      <w:bookmarkEnd w:id="650"/>
      <w:bookmarkEnd w:id="651"/>
      <w:bookmarkEnd w:id="652"/>
      <w:r w:rsidRPr="00C236C0">
        <w:rPr>
          <w:szCs w:val="24"/>
        </w:rPr>
        <w:t>техни</w:t>
      </w:r>
      <w:r w:rsidR="003D40BA">
        <w:rPr>
          <w:szCs w:val="24"/>
        </w:rPr>
        <w:t>ко-коммерческого</w:t>
      </w:r>
      <w:r w:rsidRPr="00C236C0">
        <w:rPr>
          <w:szCs w:val="24"/>
        </w:rPr>
        <w:t xml:space="preserve"> предложения</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3D40BA" w:rsidRPr="00F647F7" w:rsidRDefault="003D40BA" w:rsidP="003D40BA">
      <w:pPr>
        <w:ind w:firstLine="0"/>
        <w:jc w:val="left"/>
        <w:rPr>
          <w:color w:val="000000"/>
          <w:szCs w:val="24"/>
        </w:rPr>
      </w:pPr>
      <w:bookmarkStart w:id="668" w:name="_Ref55335818"/>
      <w:bookmarkStart w:id="669" w:name="_Ref55336334"/>
      <w:bookmarkStart w:id="670" w:name="_Toc57314673"/>
      <w:bookmarkStart w:id="671" w:name="_Toc69728987"/>
      <w:bookmarkStart w:id="672" w:name="_Toc98253928"/>
      <w:bookmarkStart w:id="673" w:name="_Toc165173856"/>
      <w:bookmarkStart w:id="674" w:name="_Ref194749150"/>
      <w:bookmarkStart w:id="675" w:name="_Ref194750368"/>
      <w:bookmarkStart w:id="676" w:name="_Ref89649494"/>
      <w:bookmarkStart w:id="677" w:name="_Toc90385115"/>
      <w:r w:rsidRPr="00F647F7">
        <w:rPr>
          <w:color w:val="000000"/>
          <w:szCs w:val="24"/>
        </w:rPr>
        <w:t xml:space="preserve">Приложение </w:t>
      </w:r>
      <w:r>
        <w:rPr>
          <w:color w:val="000000"/>
          <w:szCs w:val="24"/>
        </w:rPr>
        <w:t>2</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3D40BA" w:rsidRPr="00F647F7" w:rsidRDefault="003D40BA" w:rsidP="003D40BA">
      <w:pPr>
        <w:ind w:firstLine="0"/>
        <w:rPr>
          <w:color w:val="000000"/>
          <w:szCs w:val="24"/>
        </w:rPr>
      </w:pPr>
    </w:p>
    <w:p w:rsidR="003D40BA" w:rsidRPr="00F647F7" w:rsidRDefault="003D40BA" w:rsidP="003D40BA">
      <w:pPr>
        <w:jc w:val="center"/>
        <w:rPr>
          <w:b/>
          <w:szCs w:val="24"/>
        </w:rPr>
      </w:pPr>
      <w:r>
        <w:rPr>
          <w:b/>
          <w:szCs w:val="24"/>
        </w:rPr>
        <w:t>Технико-коммерческое</w:t>
      </w:r>
      <w:r w:rsidRPr="00F647F7">
        <w:rPr>
          <w:b/>
          <w:szCs w:val="24"/>
        </w:rPr>
        <w:t xml:space="preserve"> предложение</w:t>
      </w:r>
    </w:p>
    <w:p w:rsidR="003D40BA" w:rsidRPr="00F647F7" w:rsidRDefault="003D40BA" w:rsidP="003D40BA">
      <w:pPr>
        <w:rPr>
          <w:szCs w:val="24"/>
        </w:rPr>
      </w:pPr>
    </w:p>
    <w:p w:rsidR="003D40BA" w:rsidRPr="00F647F7" w:rsidRDefault="003D40BA" w:rsidP="003D40B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3D40BA" w:rsidRPr="00F647F7" w:rsidRDefault="003D40BA" w:rsidP="003D40BA">
      <w:pPr>
        <w:rPr>
          <w:color w:val="000000"/>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7"/>
        <w:gridCol w:w="4798"/>
        <w:gridCol w:w="2450"/>
      </w:tblGrid>
      <w:tr w:rsidR="003D40BA" w:rsidRPr="00EF2351" w:rsidTr="00A55420">
        <w:tc>
          <w:tcPr>
            <w:tcW w:w="9395" w:type="dxa"/>
            <w:gridSpan w:val="3"/>
          </w:tcPr>
          <w:p w:rsidR="003D40BA" w:rsidRPr="00EF2351" w:rsidRDefault="003D40BA" w:rsidP="00A55420">
            <w:pPr>
              <w:ind w:right="-44" w:firstLine="900"/>
              <w:jc w:val="center"/>
              <w:rPr>
                <w:b/>
                <w:sz w:val="25"/>
                <w:szCs w:val="25"/>
              </w:rPr>
            </w:pPr>
            <w:r w:rsidRPr="00EF2351">
              <w:rPr>
                <w:b/>
                <w:sz w:val="25"/>
                <w:szCs w:val="25"/>
              </w:rPr>
              <w:t>Требования к финансовым услугам</w:t>
            </w:r>
          </w:p>
        </w:tc>
      </w:tr>
      <w:tr w:rsidR="003D40BA" w:rsidRPr="00EF2351" w:rsidTr="00A55420">
        <w:trPr>
          <w:trHeight w:val="348"/>
        </w:trPr>
        <w:tc>
          <w:tcPr>
            <w:tcW w:w="2147" w:type="dxa"/>
          </w:tcPr>
          <w:p w:rsidR="003D40BA" w:rsidRPr="003620C6" w:rsidRDefault="003D40BA" w:rsidP="00A55420">
            <w:pPr>
              <w:pStyle w:val="aff1"/>
              <w:spacing w:before="0" w:after="0"/>
              <w:ind w:left="0"/>
              <w:rPr>
                <w:b/>
                <w:sz w:val="25"/>
                <w:szCs w:val="25"/>
              </w:rPr>
            </w:pPr>
            <w:r w:rsidRPr="003620C6">
              <w:rPr>
                <w:b/>
                <w:sz w:val="25"/>
                <w:szCs w:val="25"/>
              </w:rPr>
              <w:t xml:space="preserve">Наименование требований </w:t>
            </w:r>
          </w:p>
        </w:tc>
        <w:tc>
          <w:tcPr>
            <w:tcW w:w="4798" w:type="dxa"/>
          </w:tcPr>
          <w:p w:rsidR="003D40BA" w:rsidRPr="003620C6" w:rsidRDefault="003D40BA" w:rsidP="00A55420">
            <w:pPr>
              <w:pStyle w:val="aff1"/>
              <w:spacing w:before="0" w:after="0"/>
              <w:ind w:left="0"/>
              <w:rPr>
                <w:b/>
                <w:sz w:val="25"/>
                <w:szCs w:val="25"/>
              </w:rPr>
            </w:pPr>
            <w:r>
              <w:rPr>
                <w:b/>
                <w:sz w:val="25"/>
                <w:szCs w:val="25"/>
              </w:rPr>
              <w:t>Требования Заказчика</w:t>
            </w:r>
          </w:p>
        </w:tc>
        <w:tc>
          <w:tcPr>
            <w:tcW w:w="2450" w:type="dxa"/>
          </w:tcPr>
          <w:p w:rsidR="003D40BA" w:rsidRPr="003620C6" w:rsidRDefault="003D40BA" w:rsidP="00A55420">
            <w:pPr>
              <w:pStyle w:val="aff1"/>
              <w:spacing w:before="0" w:after="0"/>
              <w:ind w:left="0"/>
              <w:rPr>
                <w:b/>
                <w:sz w:val="25"/>
                <w:szCs w:val="25"/>
              </w:rPr>
            </w:pPr>
            <w:r>
              <w:rPr>
                <w:b/>
                <w:sz w:val="25"/>
                <w:szCs w:val="25"/>
              </w:rPr>
              <w:t>Предложения Участника</w:t>
            </w:r>
          </w:p>
        </w:tc>
      </w:tr>
      <w:tr w:rsidR="003D40BA" w:rsidRPr="00EF2351" w:rsidTr="00A55420">
        <w:trPr>
          <w:trHeight w:val="348"/>
        </w:trPr>
        <w:tc>
          <w:tcPr>
            <w:tcW w:w="2147" w:type="dxa"/>
          </w:tcPr>
          <w:p w:rsidR="003D40BA" w:rsidRPr="00A84975" w:rsidRDefault="003D40BA" w:rsidP="00A55420">
            <w:pPr>
              <w:pStyle w:val="aff1"/>
              <w:spacing w:before="0" w:after="0"/>
              <w:ind w:left="0"/>
              <w:rPr>
                <w:sz w:val="25"/>
                <w:szCs w:val="25"/>
                <w:highlight w:val="yellow"/>
              </w:rPr>
            </w:pPr>
            <w:r w:rsidRPr="001C6053">
              <w:rPr>
                <w:sz w:val="25"/>
                <w:szCs w:val="25"/>
              </w:rPr>
              <w:t>[</w:t>
            </w:r>
            <w:r w:rsidRPr="001C6053">
              <w:rPr>
                <w:rStyle w:val="aa"/>
                <w:sz w:val="25"/>
                <w:szCs w:val="25"/>
              </w:rPr>
              <w:t>указать</w:t>
            </w:r>
            <w:r w:rsidRPr="001C6053">
              <w:rPr>
                <w:sz w:val="25"/>
                <w:szCs w:val="25"/>
              </w:rPr>
              <w:t>]</w:t>
            </w:r>
          </w:p>
        </w:tc>
        <w:tc>
          <w:tcPr>
            <w:tcW w:w="4798" w:type="dxa"/>
          </w:tcPr>
          <w:p w:rsidR="003D40BA" w:rsidRPr="00A84975" w:rsidRDefault="003D40BA" w:rsidP="00A55420">
            <w:pPr>
              <w:pStyle w:val="aff1"/>
              <w:spacing w:before="0" w:after="0"/>
              <w:ind w:left="0"/>
              <w:rPr>
                <w:sz w:val="25"/>
                <w:szCs w:val="25"/>
                <w:highlight w:val="yellow"/>
              </w:rPr>
            </w:pPr>
            <w:r w:rsidRPr="001C6053">
              <w:rPr>
                <w:sz w:val="25"/>
                <w:szCs w:val="25"/>
              </w:rPr>
              <w:t>[</w:t>
            </w:r>
            <w:r w:rsidRPr="001C6053">
              <w:rPr>
                <w:rStyle w:val="aa"/>
                <w:sz w:val="25"/>
                <w:szCs w:val="25"/>
              </w:rPr>
              <w:t>указать</w:t>
            </w:r>
            <w:r w:rsidRPr="001C6053">
              <w:rPr>
                <w:sz w:val="25"/>
                <w:szCs w:val="25"/>
              </w:rPr>
              <w:t>]</w:t>
            </w:r>
          </w:p>
        </w:tc>
        <w:tc>
          <w:tcPr>
            <w:tcW w:w="2450" w:type="dxa"/>
          </w:tcPr>
          <w:p w:rsidR="003D40BA" w:rsidRPr="00A84975" w:rsidRDefault="003D40BA" w:rsidP="00A55420">
            <w:pPr>
              <w:pStyle w:val="aff1"/>
              <w:spacing w:before="0" w:after="0"/>
              <w:ind w:left="0"/>
              <w:rPr>
                <w:sz w:val="25"/>
                <w:szCs w:val="25"/>
                <w:highlight w:val="yellow"/>
              </w:rPr>
            </w:pPr>
            <w:r w:rsidRPr="001C6053">
              <w:rPr>
                <w:sz w:val="25"/>
                <w:szCs w:val="25"/>
              </w:rPr>
              <w:t>[</w:t>
            </w:r>
            <w:r w:rsidRPr="001C6053">
              <w:rPr>
                <w:rStyle w:val="aa"/>
                <w:sz w:val="25"/>
                <w:szCs w:val="25"/>
              </w:rPr>
              <w:t>указать</w:t>
            </w:r>
            <w:r w:rsidRPr="001C6053">
              <w:rPr>
                <w:sz w:val="25"/>
                <w:szCs w:val="25"/>
              </w:rPr>
              <w:t>]</w:t>
            </w:r>
          </w:p>
        </w:tc>
      </w:tr>
      <w:tr w:rsidR="003D40BA" w:rsidRPr="00EF2351" w:rsidTr="00A55420">
        <w:trPr>
          <w:trHeight w:val="348"/>
        </w:trPr>
        <w:tc>
          <w:tcPr>
            <w:tcW w:w="2147" w:type="dxa"/>
          </w:tcPr>
          <w:p w:rsidR="003D40BA" w:rsidRPr="00D7688C" w:rsidRDefault="003D40BA" w:rsidP="00A55420">
            <w:pPr>
              <w:pStyle w:val="aff1"/>
              <w:spacing w:before="0" w:after="0"/>
              <w:ind w:left="0"/>
              <w:rPr>
                <w:sz w:val="25"/>
                <w:szCs w:val="25"/>
              </w:rPr>
            </w:pPr>
          </w:p>
        </w:tc>
        <w:tc>
          <w:tcPr>
            <w:tcW w:w="4798" w:type="dxa"/>
          </w:tcPr>
          <w:p w:rsidR="003D40BA" w:rsidRPr="00D7688C" w:rsidRDefault="003D40BA" w:rsidP="00A55420">
            <w:pPr>
              <w:pStyle w:val="aff1"/>
              <w:spacing w:before="0" w:after="0"/>
              <w:ind w:left="0"/>
              <w:rPr>
                <w:sz w:val="25"/>
                <w:szCs w:val="25"/>
              </w:rPr>
            </w:pPr>
          </w:p>
        </w:tc>
        <w:tc>
          <w:tcPr>
            <w:tcW w:w="2450" w:type="dxa"/>
          </w:tcPr>
          <w:p w:rsidR="003D40BA" w:rsidRPr="00EF2351" w:rsidRDefault="003D40BA" w:rsidP="00A55420">
            <w:pPr>
              <w:pStyle w:val="aff1"/>
              <w:spacing w:before="0" w:after="0"/>
              <w:ind w:left="0"/>
              <w:rPr>
                <w:sz w:val="25"/>
                <w:szCs w:val="25"/>
              </w:rPr>
            </w:pPr>
          </w:p>
        </w:tc>
      </w:tr>
      <w:tr w:rsidR="003D40BA" w:rsidRPr="00EF2351" w:rsidTr="00A55420">
        <w:tc>
          <w:tcPr>
            <w:tcW w:w="2147" w:type="dxa"/>
          </w:tcPr>
          <w:p w:rsidR="003D40BA" w:rsidRPr="00D7688C" w:rsidRDefault="003D40BA" w:rsidP="00A55420">
            <w:pPr>
              <w:pStyle w:val="aff1"/>
              <w:spacing w:before="0" w:after="0"/>
              <w:ind w:left="0"/>
              <w:rPr>
                <w:sz w:val="25"/>
                <w:szCs w:val="25"/>
              </w:rPr>
            </w:pPr>
          </w:p>
        </w:tc>
        <w:tc>
          <w:tcPr>
            <w:tcW w:w="4798" w:type="dxa"/>
          </w:tcPr>
          <w:p w:rsidR="003D40BA" w:rsidRPr="00D7688C" w:rsidRDefault="003D40BA" w:rsidP="00A55420">
            <w:pPr>
              <w:pStyle w:val="a1"/>
              <w:numPr>
                <w:ilvl w:val="0"/>
                <w:numId w:val="0"/>
              </w:numPr>
              <w:jc w:val="left"/>
              <w:rPr>
                <w:strike/>
                <w:sz w:val="25"/>
                <w:szCs w:val="25"/>
              </w:rPr>
            </w:pPr>
          </w:p>
        </w:tc>
        <w:tc>
          <w:tcPr>
            <w:tcW w:w="2450" w:type="dxa"/>
          </w:tcPr>
          <w:p w:rsidR="003D40BA" w:rsidRPr="00EF2351" w:rsidRDefault="003D40BA" w:rsidP="00A55420">
            <w:pPr>
              <w:pStyle w:val="a1"/>
              <w:numPr>
                <w:ilvl w:val="0"/>
                <w:numId w:val="0"/>
              </w:numPr>
              <w:jc w:val="left"/>
              <w:rPr>
                <w:strike/>
                <w:sz w:val="25"/>
                <w:szCs w:val="25"/>
              </w:rPr>
            </w:pPr>
          </w:p>
        </w:tc>
      </w:tr>
      <w:tr w:rsidR="003D40BA" w:rsidRPr="00EF2351" w:rsidTr="00A55420">
        <w:tc>
          <w:tcPr>
            <w:tcW w:w="2147" w:type="dxa"/>
          </w:tcPr>
          <w:p w:rsidR="003D40BA" w:rsidRPr="00D7688C" w:rsidRDefault="003D40BA" w:rsidP="00A55420">
            <w:pPr>
              <w:pStyle w:val="aff1"/>
              <w:spacing w:before="0" w:after="0"/>
              <w:ind w:left="0"/>
              <w:rPr>
                <w:sz w:val="25"/>
                <w:szCs w:val="25"/>
              </w:rPr>
            </w:pPr>
          </w:p>
        </w:tc>
        <w:tc>
          <w:tcPr>
            <w:tcW w:w="4798" w:type="dxa"/>
          </w:tcPr>
          <w:p w:rsidR="003D40BA" w:rsidRPr="00D7688C" w:rsidRDefault="003D40BA" w:rsidP="00A55420">
            <w:pPr>
              <w:pStyle w:val="aff1"/>
              <w:spacing w:before="0" w:after="0"/>
              <w:ind w:left="0"/>
              <w:rPr>
                <w:sz w:val="25"/>
                <w:szCs w:val="25"/>
              </w:rPr>
            </w:pPr>
          </w:p>
        </w:tc>
        <w:tc>
          <w:tcPr>
            <w:tcW w:w="2450" w:type="dxa"/>
          </w:tcPr>
          <w:p w:rsidR="003D40BA" w:rsidRPr="00EF2351" w:rsidRDefault="003D40BA" w:rsidP="00A55420">
            <w:pPr>
              <w:pStyle w:val="aff1"/>
              <w:spacing w:before="0" w:after="0"/>
              <w:ind w:left="0"/>
              <w:rPr>
                <w:sz w:val="25"/>
                <w:szCs w:val="25"/>
              </w:rPr>
            </w:pPr>
          </w:p>
        </w:tc>
      </w:tr>
      <w:tr w:rsidR="003D40BA" w:rsidRPr="00EF2351" w:rsidTr="00A55420">
        <w:tc>
          <w:tcPr>
            <w:tcW w:w="2147" w:type="dxa"/>
          </w:tcPr>
          <w:p w:rsidR="003D40BA" w:rsidRPr="00D7688C" w:rsidRDefault="003D40BA" w:rsidP="00A55420">
            <w:pPr>
              <w:pStyle w:val="aff1"/>
              <w:spacing w:before="0" w:after="0"/>
              <w:ind w:left="0"/>
              <w:rPr>
                <w:sz w:val="25"/>
                <w:szCs w:val="25"/>
              </w:rPr>
            </w:pPr>
          </w:p>
        </w:tc>
        <w:tc>
          <w:tcPr>
            <w:tcW w:w="4798" w:type="dxa"/>
          </w:tcPr>
          <w:p w:rsidR="003D40BA" w:rsidRPr="00D7688C" w:rsidRDefault="003D40BA" w:rsidP="00A55420">
            <w:pPr>
              <w:ind w:right="57" w:firstLine="0"/>
              <w:jc w:val="left"/>
              <w:rPr>
                <w:sz w:val="25"/>
                <w:szCs w:val="25"/>
              </w:rPr>
            </w:pPr>
          </w:p>
        </w:tc>
        <w:tc>
          <w:tcPr>
            <w:tcW w:w="2450" w:type="dxa"/>
          </w:tcPr>
          <w:p w:rsidR="003D40BA" w:rsidRPr="00EF2351" w:rsidRDefault="003D40BA" w:rsidP="00A55420">
            <w:pPr>
              <w:ind w:right="57" w:firstLine="0"/>
              <w:jc w:val="left"/>
              <w:rPr>
                <w:sz w:val="25"/>
                <w:szCs w:val="25"/>
              </w:rPr>
            </w:pPr>
          </w:p>
        </w:tc>
      </w:tr>
      <w:tr w:rsidR="003D40BA" w:rsidRPr="00EF2351" w:rsidTr="00A55420">
        <w:tc>
          <w:tcPr>
            <w:tcW w:w="2147" w:type="dxa"/>
          </w:tcPr>
          <w:p w:rsidR="003D40BA" w:rsidRPr="00D7688C" w:rsidRDefault="003D40BA" w:rsidP="00A55420">
            <w:pPr>
              <w:pStyle w:val="aff1"/>
              <w:spacing w:before="0" w:after="0"/>
              <w:ind w:left="0"/>
              <w:rPr>
                <w:sz w:val="25"/>
                <w:szCs w:val="25"/>
              </w:rPr>
            </w:pPr>
          </w:p>
        </w:tc>
        <w:tc>
          <w:tcPr>
            <w:tcW w:w="4798" w:type="dxa"/>
          </w:tcPr>
          <w:p w:rsidR="003D40BA" w:rsidRPr="00D7688C" w:rsidRDefault="003D40BA" w:rsidP="00A55420">
            <w:pPr>
              <w:ind w:right="57" w:firstLine="0"/>
              <w:jc w:val="left"/>
              <w:rPr>
                <w:b/>
                <w:sz w:val="25"/>
                <w:szCs w:val="25"/>
              </w:rPr>
            </w:pPr>
          </w:p>
        </w:tc>
        <w:tc>
          <w:tcPr>
            <w:tcW w:w="2450" w:type="dxa"/>
          </w:tcPr>
          <w:p w:rsidR="003D40BA" w:rsidRPr="00EF2351" w:rsidRDefault="003D40BA" w:rsidP="00A55420">
            <w:pPr>
              <w:ind w:right="57" w:firstLine="0"/>
              <w:jc w:val="left"/>
              <w:rPr>
                <w:b/>
                <w:sz w:val="25"/>
                <w:szCs w:val="25"/>
              </w:rPr>
            </w:pPr>
          </w:p>
        </w:tc>
      </w:tr>
      <w:tr w:rsidR="003D40BA" w:rsidRPr="00EF2351" w:rsidTr="00A55420">
        <w:tc>
          <w:tcPr>
            <w:tcW w:w="2147" w:type="dxa"/>
          </w:tcPr>
          <w:p w:rsidR="003D40BA" w:rsidRPr="00D7688C" w:rsidRDefault="003D40BA" w:rsidP="00A55420">
            <w:pPr>
              <w:pStyle w:val="aff1"/>
              <w:tabs>
                <w:tab w:val="num" w:pos="360"/>
              </w:tabs>
              <w:spacing w:before="0" w:after="0"/>
              <w:ind w:left="0" w:right="0"/>
              <w:rPr>
                <w:sz w:val="25"/>
                <w:szCs w:val="25"/>
              </w:rPr>
            </w:pPr>
          </w:p>
        </w:tc>
        <w:tc>
          <w:tcPr>
            <w:tcW w:w="4798" w:type="dxa"/>
          </w:tcPr>
          <w:p w:rsidR="003D40BA" w:rsidRPr="00D7688C" w:rsidRDefault="003D40BA" w:rsidP="00A55420">
            <w:pPr>
              <w:pStyle w:val="aff1"/>
              <w:spacing w:before="0" w:after="0"/>
              <w:ind w:left="0" w:right="0"/>
              <w:rPr>
                <w:sz w:val="25"/>
                <w:szCs w:val="25"/>
              </w:rPr>
            </w:pPr>
          </w:p>
        </w:tc>
        <w:tc>
          <w:tcPr>
            <w:tcW w:w="2450" w:type="dxa"/>
          </w:tcPr>
          <w:p w:rsidR="003D40BA" w:rsidRPr="00EF2351" w:rsidRDefault="003D40BA" w:rsidP="00A55420">
            <w:pPr>
              <w:pStyle w:val="aff1"/>
              <w:spacing w:before="0" w:after="0"/>
              <w:ind w:left="0" w:right="0"/>
              <w:rPr>
                <w:sz w:val="25"/>
                <w:szCs w:val="25"/>
              </w:rPr>
            </w:pPr>
          </w:p>
        </w:tc>
      </w:tr>
      <w:tr w:rsidR="003D40BA" w:rsidRPr="00EF2351" w:rsidTr="00A55420">
        <w:tc>
          <w:tcPr>
            <w:tcW w:w="2147" w:type="dxa"/>
          </w:tcPr>
          <w:p w:rsidR="003D40BA" w:rsidRPr="00D7688C" w:rsidRDefault="003D40BA" w:rsidP="00A55420">
            <w:pPr>
              <w:pStyle w:val="aff1"/>
              <w:tabs>
                <w:tab w:val="num" w:pos="360"/>
              </w:tabs>
              <w:spacing w:before="0" w:after="0"/>
              <w:ind w:left="0" w:right="0"/>
              <w:rPr>
                <w:sz w:val="25"/>
                <w:szCs w:val="25"/>
              </w:rPr>
            </w:pPr>
          </w:p>
        </w:tc>
        <w:tc>
          <w:tcPr>
            <w:tcW w:w="4798" w:type="dxa"/>
          </w:tcPr>
          <w:p w:rsidR="003D40BA" w:rsidRPr="00D7688C" w:rsidRDefault="003D40BA" w:rsidP="00A55420">
            <w:pPr>
              <w:pStyle w:val="aff1"/>
              <w:spacing w:before="0" w:after="0"/>
              <w:ind w:left="0" w:right="0"/>
              <w:rPr>
                <w:sz w:val="25"/>
                <w:szCs w:val="25"/>
              </w:rPr>
            </w:pPr>
          </w:p>
        </w:tc>
        <w:tc>
          <w:tcPr>
            <w:tcW w:w="2450" w:type="dxa"/>
          </w:tcPr>
          <w:p w:rsidR="003D40BA" w:rsidRPr="00EF2351" w:rsidRDefault="003D40BA" w:rsidP="00A55420">
            <w:pPr>
              <w:pStyle w:val="aff1"/>
              <w:spacing w:before="0" w:after="0"/>
              <w:ind w:left="0" w:right="0"/>
              <w:rPr>
                <w:sz w:val="25"/>
                <w:szCs w:val="25"/>
              </w:rPr>
            </w:pPr>
          </w:p>
        </w:tc>
      </w:tr>
      <w:tr w:rsidR="003D40BA" w:rsidRPr="00EF2351" w:rsidTr="00A55420">
        <w:tc>
          <w:tcPr>
            <w:tcW w:w="2147" w:type="dxa"/>
          </w:tcPr>
          <w:p w:rsidR="003D40BA" w:rsidRPr="00D7688C" w:rsidRDefault="003D40BA" w:rsidP="00A55420">
            <w:pPr>
              <w:pStyle w:val="aff1"/>
              <w:tabs>
                <w:tab w:val="num" w:pos="360"/>
              </w:tabs>
              <w:spacing w:before="0" w:after="0"/>
              <w:ind w:left="0" w:right="0"/>
              <w:rPr>
                <w:sz w:val="25"/>
                <w:szCs w:val="25"/>
              </w:rPr>
            </w:pPr>
          </w:p>
        </w:tc>
        <w:tc>
          <w:tcPr>
            <w:tcW w:w="4798" w:type="dxa"/>
          </w:tcPr>
          <w:p w:rsidR="003D40BA" w:rsidRPr="00D7688C" w:rsidRDefault="003D40BA" w:rsidP="00A55420">
            <w:pPr>
              <w:pStyle w:val="aff1"/>
              <w:spacing w:before="0" w:after="0"/>
              <w:ind w:left="0" w:right="0"/>
              <w:rPr>
                <w:sz w:val="25"/>
                <w:szCs w:val="25"/>
              </w:rPr>
            </w:pPr>
          </w:p>
        </w:tc>
        <w:tc>
          <w:tcPr>
            <w:tcW w:w="2450" w:type="dxa"/>
          </w:tcPr>
          <w:p w:rsidR="003D40BA" w:rsidRPr="00EF2351" w:rsidRDefault="003D40BA" w:rsidP="00A55420">
            <w:pPr>
              <w:pStyle w:val="aff1"/>
              <w:spacing w:before="0" w:after="0"/>
              <w:ind w:left="0" w:right="0"/>
              <w:rPr>
                <w:sz w:val="25"/>
                <w:szCs w:val="25"/>
              </w:rPr>
            </w:pPr>
          </w:p>
        </w:tc>
      </w:tr>
      <w:tr w:rsidR="003D40BA" w:rsidRPr="00EF2351" w:rsidTr="00A55420">
        <w:tc>
          <w:tcPr>
            <w:tcW w:w="2147" w:type="dxa"/>
          </w:tcPr>
          <w:p w:rsidR="003D40BA" w:rsidRPr="00D7688C" w:rsidRDefault="003D40BA" w:rsidP="00A55420">
            <w:pPr>
              <w:pStyle w:val="aff1"/>
              <w:spacing w:before="0" w:after="0"/>
              <w:ind w:left="0"/>
              <w:rPr>
                <w:sz w:val="25"/>
                <w:szCs w:val="25"/>
              </w:rPr>
            </w:pPr>
          </w:p>
        </w:tc>
        <w:tc>
          <w:tcPr>
            <w:tcW w:w="4798" w:type="dxa"/>
          </w:tcPr>
          <w:p w:rsidR="003D40BA" w:rsidRPr="00D7688C" w:rsidRDefault="003D40BA" w:rsidP="00A55420">
            <w:pPr>
              <w:pStyle w:val="aff1"/>
              <w:spacing w:before="0" w:after="0"/>
              <w:ind w:left="0"/>
              <w:rPr>
                <w:sz w:val="25"/>
                <w:szCs w:val="25"/>
              </w:rPr>
            </w:pPr>
          </w:p>
        </w:tc>
        <w:tc>
          <w:tcPr>
            <w:tcW w:w="2450" w:type="dxa"/>
          </w:tcPr>
          <w:p w:rsidR="003D40BA" w:rsidRPr="00EF2351" w:rsidRDefault="003D40BA" w:rsidP="00A55420">
            <w:pPr>
              <w:pStyle w:val="aff1"/>
              <w:spacing w:before="0" w:after="0"/>
              <w:ind w:left="0"/>
              <w:rPr>
                <w:sz w:val="25"/>
                <w:szCs w:val="25"/>
              </w:rPr>
            </w:pPr>
          </w:p>
        </w:tc>
      </w:tr>
      <w:tr w:rsidR="003D40BA" w:rsidRPr="00EF2351" w:rsidTr="00A55420">
        <w:tc>
          <w:tcPr>
            <w:tcW w:w="2147" w:type="dxa"/>
          </w:tcPr>
          <w:p w:rsidR="003D40BA" w:rsidRPr="00D7688C" w:rsidRDefault="003D40BA" w:rsidP="00A55420">
            <w:pPr>
              <w:pStyle w:val="aff1"/>
              <w:spacing w:before="0" w:after="0"/>
              <w:ind w:left="0"/>
              <w:rPr>
                <w:sz w:val="25"/>
                <w:szCs w:val="25"/>
              </w:rPr>
            </w:pPr>
          </w:p>
        </w:tc>
        <w:tc>
          <w:tcPr>
            <w:tcW w:w="4798" w:type="dxa"/>
          </w:tcPr>
          <w:p w:rsidR="003D40BA" w:rsidRPr="00D7688C" w:rsidRDefault="003D40BA" w:rsidP="00A55420">
            <w:pPr>
              <w:pStyle w:val="aff1"/>
              <w:spacing w:before="0" w:after="0"/>
              <w:ind w:left="0"/>
              <w:rPr>
                <w:sz w:val="25"/>
                <w:szCs w:val="25"/>
              </w:rPr>
            </w:pPr>
          </w:p>
        </w:tc>
        <w:tc>
          <w:tcPr>
            <w:tcW w:w="2450" w:type="dxa"/>
          </w:tcPr>
          <w:p w:rsidR="003D40BA" w:rsidRPr="00EF2351" w:rsidRDefault="003D40BA" w:rsidP="00A55420">
            <w:pPr>
              <w:pStyle w:val="aff1"/>
              <w:spacing w:before="0" w:after="0"/>
              <w:ind w:left="0"/>
              <w:rPr>
                <w:b/>
                <w:sz w:val="25"/>
                <w:szCs w:val="25"/>
              </w:rPr>
            </w:pPr>
          </w:p>
        </w:tc>
      </w:tr>
      <w:tr w:rsidR="003D40BA" w:rsidRPr="00EF2351" w:rsidTr="00A55420">
        <w:tc>
          <w:tcPr>
            <w:tcW w:w="2147" w:type="dxa"/>
          </w:tcPr>
          <w:p w:rsidR="003D40BA" w:rsidRPr="00D7688C" w:rsidRDefault="003D40BA" w:rsidP="00A55420">
            <w:pPr>
              <w:pStyle w:val="aff1"/>
              <w:tabs>
                <w:tab w:val="left" w:pos="1410"/>
              </w:tabs>
              <w:ind w:left="0" w:right="-44"/>
              <w:rPr>
                <w:sz w:val="25"/>
                <w:szCs w:val="25"/>
              </w:rPr>
            </w:pPr>
          </w:p>
        </w:tc>
        <w:tc>
          <w:tcPr>
            <w:tcW w:w="4798" w:type="dxa"/>
          </w:tcPr>
          <w:p w:rsidR="003D40BA" w:rsidRPr="00D7688C" w:rsidRDefault="003D40BA" w:rsidP="00A55420">
            <w:pPr>
              <w:pStyle w:val="aff1"/>
              <w:ind w:left="0" w:right="-44"/>
              <w:jc w:val="both"/>
              <w:rPr>
                <w:sz w:val="25"/>
                <w:szCs w:val="25"/>
              </w:rPr>
            </w:pPr>
          </w:p>
        </w:tc>
        <w:tc>
          <w:tcPr>
            <w:tcW w:w="2450" w:type="dxa"/>
          </w:tcPr>
          <w:p w:rsidR="003D40BA" w:rsidRPr="00EF2351" w:rsidRDefault="003D40BA" w:rsidP="00A55420">
            <w:pPr>
              <w:pStyle w:val="aff1"/>
              <w:spacing w:before="0" w:after="0"/>
              <w:ind w:left="0"/>
              <w:rPr>
                <w:sz w:val="25"/>
                <w:szCs w:val="25"/>
              </w:rPr>
            </w:pPr>
          </w:p>
        </w:tc>
      </w:tr>
      <w:tr w:rsidR="003D40BA" w:rsidRPr="00EF2351" w:rsidTr="00A55420">
        <w:tc>
          <w:tcPr>
            <w:tcW w:w="2147" w:type="dxa"/>
            <w:tcBorders>
              <w:top w:val="single" w:sz="4" w:space="0" w:color="auto"/>
              <w:left w:val="single" w:sz="4" w:space="0" w:color="auto"/>
              <w:bottom w:val="single" w:sz="4" w:space="0" w:color="auto"/>
              <w:right w:val="single" w:sz="4" w:space="0" w:color="auto"/>
            </w:tcBorders>
          </w:tcPr>
          <w:p w:rsidR="003D40BA" w:rsidRPr="00D7688C" w:rsidRDefault="003D40BA" w:rsidP="00A55420">
            <w:pPr>
              <w:pStyle w:val="aff1"/>
              <w:spacing w:before="0" w:after="0"/>
              <w:ind w:left="0"/>
              <w:rPr>
                <w:sz w:val="25"/>
                <w:szCs w:val="25"/>
              </w:rPr>
            </w:pPr>
          </w:p>
        </w:tc>
        <w:tc>
          <w:tcPr>
            <w:tcW w:w="4798" w:type="dxa"/>
            <w:tcBorders>
              <w:top w:val="single" w:sz="4" w:space="0" w:color="auto"/>
              <w:left w:val="single" w:sz="4" w:space="0" w:color="auto"/>
              <w:bottom w:val="single" w:sz="4" w:space="0" w:color="auto"/>
              <w:right w:val="single" w:sz="4" w:space="0" w:color="auto"/>
            </w:tcBorders>
            <w:shd w:val="clear" w:color="auto" w:fill="FFFFFF"/>
          </w:tcPr>
          <w:p w:rsidR="003D40BA" w:rsidRPr="00D7688C" w:rsidRDefault="003D40BA" w:rsidP="00A55420">
            <w:pPr>
              <w:pStyle w:val="aff1"/>
              <w:spacing w:before="0" w:after="0"/>
              <w:ind w:left="0"/>
              <w:rPr>
                <w:sz w:val="25"/>
                <w:szCs w:val="25"/>
              </w:rPr>
            </w:pPr>
          </w:p>
        </w:tc>
        <w:tc>
          <w:tcPr>
            <w:tcW w:w="2450" w:type="dxa"/>
            <w:tcBorders>
              <w:top w:val="single" w:sz="4" w:space="0" w:color="auto"/>
              <w:left w:val="single" w:sz="4" w:space="0" w:color="auto"/>
              <w:bottom w:val="single" w:sz="4" w:space="0" w:color="auto"/>
              <w:right w:val="single" w:sz="4" w:space="0" w:color="auto"/>
            </w:tcBorders>
            <w:shd w:val="clear" w:color="auto" w:fill="FFFFFF"/>
          </w:tcPr>
          <w:p w:rsidR="003D40BA" w:rsidRPr="00EF2351" w:rsidRDefault="003D40BA" w:rsidP="00A55420">
            <w:pPr>
              <w:pStyle w:val="aff1"/>
              <w:spacing w:before="0" w:after="0"/>
              <w:ind w:left="0"/>
              <w:rPr>
                <w:sz w:val="25"/>
                <w:szCs w:val="25"/>
              </w:rPr>
            </w:pPr>
          </w:p>
        </w:tc>
      </w:tr>
      <w:tr w:rsidR="003D40BA" w:rsidRPr="00EF2351" w:rsidTr="00A55420">
        <w:tc>
          <w:tcPr>
            <w:tcW w:w="2147" w:type="dxa"/>
            <w:tcBorders>
              <w:top w:val="single" w:sz="4" w:space="0" w:color="auto"/>
              <w:left w:val="single" w:sz="4" w:space="0" w:color="auto"/>
              <w:bottom w:val="single" w:sz="4" w:space="0" w:color="auto"/>
              <w:right w:val="single" w:sz="4" w:space="0" w:color="auto"/>
            </w:tcBorders>
          </w:tcPr>
          <w:p w:rsidR="003D40BA" w:rsidRPr="00D7688C" w:rsidRDefault="003D40BA" w:rsidP="00A55420">
            <w:pPr>
              <w:pStyle w:val="aff1"/>
              <w:spacing w:before="0" w:after="0"/>
              <w:ind w:left="0" w:right="0"/>
              <w:rPr>
                <w:sz w:val="25"/>
                <w:szCs w:val="25"/>
              </w:rPr>
            </w:pPr>
          </w:p>
        </w:tc>
        <w:tc>
          <w:tcPr>
            <w:tcW w:w="4798" w:type="dxa"/>
            <w:tcBorders>
              <w:top w:val="single" w:sz="4" w:space="0" w:color="auto"/>
              <w:left w:val="single" w:sz="4" w:space="0" w:color="auto"/>
              <w:bottom w:val="single" w:sz="4" w:space="0" w:color="auto"/>
              <w:right w:val="single" w:sz="4" w:space="0" w:color="auto"/>
            </w:tcBorders>
            <w:shd w:val="clear" w:color="auto" w:fill="FFFFFF"/>
          </w:tcPr>
          <w:p w:rsidR="003D40BA" w:rsidRPr="00D7688C" w:rsidRDefault="003D40BA" w:rsidP="00A55420">
            <w:pPr>
              <w:pStyle w:val="aff1"/>
              <w:spacing w:before="0" w:after="0"/>
              <w:ind w:left="0"/>
              <w:rPr>
                <w:sz w:val="25"/>
                <w:szCs w:val="25"/>
              </w:rPr>
            </w:pPr>
          </w:p>
        </w:tc>
        <w:tc>
          <w:tcPr>
            <w:tcW w:w="2450" w:type="dxa"/>
            <w:tcBorders>
              <w:top w:val="single" w:sz="4" w:space="0" w:color="auto"/>
              <w:left w:val="single" w:sz="4" w:space="0" w:color="auto"/>
              <w:bottom w:val="single" w:sz="4" w:space="0" w:color="auto"/>
              <w:right w:val="single" w:sz="4" w:space="0" w:color="auto"/>
            </w:tcBorders>
            <w:shd w:val="clear" w:color="auto" w:fill="FFFFFF"/>
          </w:tcPr>
          <w:p w:rsidR="003D40BA" w:rsidRPr="00EF2351" w:rsidRDefault="003D40BA" w:rsidP="00A55420">
            <w:pPr>
              <w:pStyle w:val="aff1"/>
              <w:spacing w:before="0" w:after="0"/>
              <w:ind w:left="0"/>
              <w:rPr>
                <w:sz w:val="25"/>
                <w:szCs w:val="25"/>
              </w:rPr>
            </w:pPr>
          </w:p>
        </w:tc>
      </w:tr>
    </w:tbl>
    <w:p w:rsidR="003D40BA" w:rsidRDefault="003D40BA" w:rsidP="003D40BA">
      <w:pPr>
        <w:spacing w:before="100" w:beforeAutospacing="1"/>
        <w:rPr>
          <w:i/>
          <w:color w:val="000000"/>
        </w:rPr>
      </w:pPr>
    </w:p>
    <w:p w:rsidR="003D40BA" w:rsidRPr="00843BBD" w:rsidRDefault="003D40BA" w:rsidP="003D40BA">
      <w:pPr>
        <w:spacing w:before="100" w:beforeAutospacing="1"/>
        <w:rPr>
          <w:vertAlign w:val="superscript"/>
        </w:rPr>
      </w:pPr>
      <w:r w:rsidRPr="00843BBD">
        <w:t>____________________________________</w:t>
      </w:r>
      <w:r w:rsidRPr="00843BBD">
        <w:rPr>
          <w:vertAlign w:val="superscript"/>
        </w:rPr>
        <w:t>(подпись, М.П.)</w:t>
      </w:r>
    </w:p>
    <w:p w:rsidR="003D40BA" w:rsidRDefault="003D40BA" w:rsidP="003D40BA"/>
    <w:p w:rsidR="003D40BA" w:rsidRPr="00843BBD" w:rsidRDefault="003D40BA" w:rsidP="003D40BA">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3D40BA" w:rsidRPr="00F647F7" w:rsidRDefault="003D40BA" w:rsidP="003D40BA">
      <w:pPr>
        <w:rPr>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678" w:name="_Toc176765537"/>
      <w:bookmarkStart w:id="679" w:name="_Toc198979986"/>
      <w:bookmarkStart w:id="680" w:name="_Toc217466321"/>
      <w:bookmarkStart w:id="681" w:name="_Toc217702859"/>
      <w:bookmarkStart w:id="682" w:name="_Toc233601977"/>
      <w:bookmarkStart w:id="683" w:name="_Toc263343463"/>
      <w:bookmarkStart w:id="684" w:name="_Toc439170680"/>
      <w:bookmarkStart w:id="685" w:name="_Toc439172782"/>
      <w:bookmarkStart w:id="686" w:name="_Toc439173226"/>
      <w:bookmarkStart w:id="687" w:name="_Toc439238222"/>
      <w:bookmarkStart w:id="688" w:name="_Toc439252770"/>
      <w:bookmarkStart w:id="689" w:name="_Toc439323744"/>
      <w:bookmarkStart w:id="690" w:name="_Toc440361378"/>
      <w:bookmarkStart w:id="691" w:name="_Toc440376133"/>
      <w:bookmarkStart w:id="692" w:name="_Toc440376260"/>
      <w:bookmarkStart w:id="693" w:name="_Toc440382518"/>
      <w:bookmarkStart w:id="694" w:name="_Toc440447188"/>
      <w:bookmarkStart w:id="695" w:name="_Toc440632349"/>
      <w:bookmarkStart w:id="696" w:name="_Toc440875121"/>
      <w:bookmarkStart w:id="697" w:name="_Toc441131108"/>
      <w:bookmarkStart w:id="698" w:name="_Toc449020268"/>
      <w:r w:rsidRPr="00C236C0">
        <w:rPr>
          <w:szCs w:val="24"/>
        </w:rPr>
        <w:lastRenderedPageBreak/>
        <w:t>Инструкции по заполнению</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w:t>
      </w:r>
      <w:r w:rsidR="003D40BA">
        <w:rPr>
          <w:sz w:val="24"/>
          <w:szCs w:val="24"/>
        </w:rPr>
        <w:t>ко-коммерческое</w:t>
      </w:r>
      <w:r w:rsidR="004F4D80" w:rsidRPr="00F647F7">
        <w:rPr>
          <w:sz w:val="24"/>
          <w:szCs w:val="24"/>
        </w:rPr>
        <w:t xml:space="preserve">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CA6C37">
        <w:rPr>
          <w:bCs w:val="0"/>
          <w:sz w:val="24"/>
          <w:szCs w:val="24"/>
        </w:rPr>
        <w:fldChar w:fldCharType="begin"/>
      </w:r>
      <w:r w:rsidR="0029675A">
        <w:rPr>
          <w:bCs w:val="0"/>
          <w:sz w:val="24"/>
          <w:szCs w:val="24"/>
        </w:rPr>
        <w:instrText xml:space="preserve"> REF _Ref55336310 \r \h </w:instrText>
      </w:r>
      <w:r w:rsidR="00CA6C37">
        <w:rPr>
          <w:bCs w:val="0"/>
          <w:sz w:val="24"/>
          <w:szCs w:val="24"/>
        </w:rPr>
      </w:r>
      <w:r w:rsidR="00CA6C37">
        <w:rPr>
          <w:bCs w:val="0"/>
          <w:sz w:val="24"/>
          <w:szCs w:val="24"/>
        </w:rPr>
        <w:fldChar w:fldCharType="separate"/>
      </w:r>
      <w:r w:rsidR="00622258">
        <w:rPr>
          <w:bCs w:val="0"/>
          <w:sz w:val="24"/>
          <w:szCs w:val="24"/>
        </w:rPr>
        <w:t>5.1</w:t>
      </w:r>
      <w:r w:rsidR="00CA6C37">
        <w:rPr>
          <w:bCs w:val="0"/>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3D40BA" w:rsidRPr="004F50AB" w:rsidRDefault="003D40BA" w:rsidP="003D40BA">
      <w:pPr>
        <w:pStyle w:val="aff6"/>
        <w:numPr>
          <w:ilvl w:val="3"/>
          <w:numId w:val="1"/>
        </w:numPr>
        <w:suppressAutoHyphens w:val="0"/>
        <w:spacing w:before="100" w:beforeAutospacing="1" w:line="240" w:lineRule="auto"/>
        <w:rPr>
          <w:sz w:val="24"/>
          <w:szCs w:val="24"/>
        </w:rPr>
      </w:pPr>
      <w:r w:rsidRPr="004F50AB">
        <w:rPr>
          <w:sz w:val="24"/>
          <w:szCs w:val="24"/>
        </w:rPr>
        <w:t xml:space="preserve">Каждая из строк таблицы заполняется по всем позициям, пустые строки оставлять не следует. В </w:t>
      </w:r>
      <w:proofErr w:type="gramStart"/>
      <w:r w:rsidRPr="004F50AB">
        <w:rPr>
          <w:sz w:val="24"/>
          <w:szCs w:val="24"/>
        </w:rPr>
        <w:t>случае</w:t>
      </w:r>
      <w:proofErr w:type="gramEnd"/>
      <w:r w:rsidRPr="004F50AB">
        <w:rPr>
          <w:sz w:val="24"/>
          <w:szCs w:val="24"/>
        </w:rPr>
        <w:t xml:space="preserve"> отсутствия каких-либо данных или неприменимости вопроса к </w:t>
      </w:r>
      <w:r>
        <w:rPr>
          <w:sz w:val="24"/>
          <w:szCs w:val="24"/>
        </w:rPr>
        <w:t>Участнику</w:t>
      </w:r>
      <w:r w:rsidRPr="004F50AB">
        <w:rPr>
          <w:sz w:val="24"/>
          <w:szCs w:val="24"/>
        </w:rPr>
        <w:t xml:space="preserve"> в соответствующих строках таблиц следует указать слова «нет данных» или «неприменимо» соответственно.</w:t>
      </w:r>
    </w:p>
    <w:p w:rsidR="003D40BA" w:rsidRPr="004F50AB" w:rsidRDefault="003D40BA" w:rsidP="003D40BA">
      <w:pPr>
        <w:pStyle w:val="aff6"/>
        <w:numPr>
          <w:ilvl w:val="3"/>
          <w:numId w:val="1"/>
        </w:numPr>
        <w:suppressAutoHyphens w:val="0"/>
        <w:spacing w:before="100" w:beforeAutospacing="1" w:line="240" w:lineRule="auto"/>
        <w:rPr>
          <w:sz w:val="24"/>
          <w:szCs w:val="24"/>
        </w:rPr>
      </w:pPr>
      <w:r w:rsidRPr="004F50AB">
        <w:rPr>
          <w:sz w:val="24"/>
          <w:szCs w:val="24"/>
        </w:rPr>
        <w:t xml:space="preserve">В колонке «Требования </w:t>
      </w:r>
      <w:r>
        <w:rPr>
          <w:sz w:val="24"/>
          <w:szCs w:val="24"/>
        </w:rPr>
        <w:t>Заказчика</w:t>
      </w:r>
      <w:r w:rsidRPr="004F50AB">
        <w:rPr>
          <w:sz w:val="24"/>
          <w:szCs w:val="24"/>
        </w:rPr>
        <w:t xml:space="preserve">» отдельно приводится каждое отдельное требование, указанное в </w:t>
      </w:r>
      <w:r>
        <w:rPr>
          <w:sz w:val="24"/>
          <w:szCs w:val="24"/>
        </w:rPr>
        <w:t xml:space="preserve">Техническом задании (Приложение №1 к </w:t>
      </w:r>
      <w:r w:rsidR="004A27A2">
        <w:rPr>
          <w:sz w:val="24"/>
          <w:szCs w:val="24"/>
        </w:rPr>
        <w:t>Документации по запросу предложений</w:t>
      </w:r>
      <w:r>
        <w:rPr>
          <w:sz w:val="24"/>
          <w:szCs w:val="24"/>
        </w:rPr>
        <w:t>)</w:t>
      </w:r>
      <w:r w:rsidRPr="004F50AB">
        <w:rPr>
          <w:sz w:val="24"/>
          <w:szCs w:val="24"/>
        </w:rPr>
        <w:t>.</w:t>
      </w:r>
    </w:p>
    <w:p w:rsidR="003D40BA" w:rsidRPr="004F50AB" w:rsidRDefault="003D40BA" w:rsidP="003D40BA">
      <w:pPr>
        <w:pStyle w:val="aff6"/>
        <w:numPr>
          <w:ilvl w:val="3"/>
          <w:numId w:val="1"/>
        </w:numPr>
        <w:suppressAutoHyphens w:val="0"/>
        <w:spacing w:before="100" w:beforeAutospacing="1" w:line="240" w:lineRule="auto"/>
        <w:rPr>
          <w:sz w:val="24"/>
          <w:szCs w:val="24"/>
        </w:rPr>
      </w:pPr>
      <w:r w:rsidRPr="004F50AB">
        <w:rPr>
          <w:sz w:val="24"/>
          <w:szCs w:val="24"/>
        </w:rPr>
        <w:t>В колонке «Предложение Участника» указывается конкретное описание соответствующих качественных характеристик предлагаемых услуг, значения технических, коммерческих  и иных показателей качества услуг.</w:t>
      </w:r>
    </w:p>
    <w:p w:rsidR="004F4D80" w:rsidRPr="003D40BA" w:rsidRDefault="003D40BA" w:rsidP="003D40BA">
      <w:pPr>
        <w:pStyle w:val="aff6"/>
        <w:numPr>
          <w:ilvl w:val="3"/>
          <w:numId w:val="1"/>
        </w:numPr>
        <w:tabs>
          <w:tab w:val="num" w:pos="1134"/>
        </w:tabs>
        <w:suppressAutoHyphens w:val="0"/>
        <w:spacing w:before="100" w:beforeAutospacing="1" w:after="100" w:afterAutospacing="1" w:line="240" w:lineRule="auto"/>
      </w:pPr>
      <w:r w:rsidRPr="00210AC0">
        <w:rPr>
          <w:sz w:val="24"/>
          <w:szCs w:val="24"/>
        </w:rPr>
        <w:t>Технико-коммерческое предложение должно быть подготовлено отдельно по каждому из лотов с указанием номера и названия лота.</w:t>
      </w:r>
    </w:p>
    <w:p w:rsidR="003D40BA" w:rsidRPr="00F647F7" w:rsidRDefault="003D40BA" w:rsidP="003D40BA">
      <w:pPr>
        <w:pStyle w:val="aff6"/>
        <w:numPr>
          <w:ilvl w:val="3"/>
          <w:numId w:val="1"/>
        </w:numPr>
        <w:tabs>
          <w:tab w:val="num" w:pos="1134"/>
        </w:tabs>
        <w:suppressAutoHyphens w:val="0"/>
        <w:spacing w:before="100" w:beforeAutospacing="1" w:after="100" w:afterAutospacing="1" w:line="240" w:lineRule="auto"/>
      </w:pPr>
      <w:r w:rsidRPr="00492C8B">
        <w:rPr>
          <w:sz w:val="24"/>
          <w:szCs w:val="24"/>
        </w:rPr>
        <w:t xml:space="preserve">Письмо должно быть подписано и скреплено печатью в соответствии с требованиями подпунктов </w:t>
      </w:r>
      <w:r>
        <w:rPr>
          <w:sz w:val="24"/>
          <w:szCs w:val="24"/>
        </w:rPr>
        <w:fldChar w:fldCharType="begin"/>
      </w:r>
      <w:r>
        <w:rPr>
          <w:sz w:val="24"/>
          <w:szCs w:val="24"/>
        </w:rPr>
        <w:instrText xml:space="preserve"> REF _Ref55279015 \r \h </w:instrText>
      </w:r>
      <w:r>
        <w:rPr>
          <w:sz w:val="24"/>
          <w:szCs w:val="24"/>
        </w:rPr>
      </w:r>
      <w:r>
        <w:rPr>
          <w:sz w:val="24"/>
          <w:szCs w:val="24"/>
        </w:rPr>
        <w:fldChar w:fldCharType="separate"/>
      </w:r>
      <w:r w:rsidR="00622258">
        <w:rPr>
          <w:sz w:val="24"/>
          <w:szCs w:val="24"/>
        </w:rPr>
        <w:t>3.3.1.6</w:t>
      </w:r>
      <w:r>
        <w:rPr>
          <w:sz w:val="24"/>
          <w:szCs w:val="24"/>
        </w:rPr>
        <w:fldChar w:fldCharType="end"/>
      </w:r>
      <w:r w:rsidRPr="00492C8B">
        <w:rPr>
          <w:sz w:val="24"/>
          <w:szCs w:val="24"/>
        </w:rPr>
        <w:t xml:space="preserve"> и </w:t>
      </w:r>
      <w:r>
        <w:rPr>
          <w:sz w:val="24"/>
          <w:szCs w:val="24"/>
        </w:rPr>
        <w:fldChar w:fldCharType="begin"/>
      </w:r>
      <w:r>
        <w:rPr>
          <w:sz w:val="24"/>
          <w:szCs w:val="24"/>
        </w:rPr>
        <w:instrText xml:space="preserve"> REF _Ref195087786 \r \h </w:instrText>
      </w:r>
      <w:r>
        <w:rPr>
          <w:sz w:val="24"/>
          <w:szCs w:val="24"/>
        </w:rPr>
      </w:r>
      <w:r>
        <w:rPr>
          <w:sz w:val="24"/>
          <w:szCs w:val="24"/>
        </w:rPr>
        <w:fldChar w:fldCharType="separate"/>
      </w:r>
      <w:r w:rsidR="00622258">
        <w:rPr>
          <w:sz w:val="24"/>
          <w:szCs w:val="24"/>
        </w:rPr>
        <w:t>3.3.1.7</w:t>
      </w:r>
      <w:r>
        <w:rPr>
          <w:sz w:val="24"/>
          <w:szCs w:val="24"/>
        </w:rPr>
        <w:fldChar w:fldCharType="end"/>
      </w:r>
      <w:r w:rsidRPr="00492C8B">
        <w:rPr>
          <w:sz w:val="24"/>
          <w:szCs w:val="24"/>
        </w:rPr>
        <w:t>.</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699"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00" w:name="_Ref93264992"/>
      <w:bookmarkStart w:id="701" w:name="_Ref93265116"/>
      <w:bookmarkStart w:id="702" w:name="_Toc98253933"/>
      <w:bookmarkStart w:id="703" w:name="_Toc165173859"/>
      <w:bookmarkStart w:id="704" w:name="_Toc423423671"/>
      <w:bookmarkStart w:id="705" w:name="_Ref440361531"/>
      <w:bookmarkStart w:id="706" w:name="_Ref440361610"/>
      <w:bookmarkStart w:id="707" w:name="_Toc449020269"/>
      <w:bookmarkEnd w:id="668"/>
      <w:bookmarkEnd w:id="669"/>
      <w:bookmarkEnd w:id="670"/>
      <w:bookmarkEnd w:id="671"/>
      <w:bookmarkEnd w:id="672"/>
      <w:bookmarkEnd w:id="673"/>
      <w:bookmarkEnd w:id="674"/>
      <w:bookmarkEnd w:id="675"/>
      <w:bookmarkEnd w:id="699"/>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3D40BA">
        <w:rPr>
          <w:color w:val="000000"/>
        </w:rPr>
        <w:t>3</w:t>
      </w:r>
      <w:r w:rsidRPr="00F647F7">
        <w:rPr>
          <w:color w:val="000000"/>
        </w:rPr>
        <w:t>)</w:t>
      </w:r>
      <w:bookmarkEnd w:id="676"/>
      <w:bookmarkEnd w:id="677"/>
      <w:bookmarkEnd w:id="700"/>
      <w:bookmarkEnd w:id="701"/>
      <w:bookmarkEnd w:id="702"/>
      <w:bookmarkEnd w:id="703"/>
      <w:bookmarkEnd w:id="704"/>
      <w:bookmarkEnd w:id="705"/>
      <w:bookmarkEnd w:id="706"/>
      <w:bookmarkEnd w:id="70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6916DB" w:rsidRDefault="004F4D80" w:rsidP="004F4D80">
      <w:pPr>
        <w:pStyle w:val="3"/>
        <w:rPr>
          <w:szCs w:val="24"/>
        </w:rPr>
      </w:pPr>
      <w:bookmarkStart w:id="708" w:name="_Toc439170685"/>
      <w:bookmarkStart w:id="709" w:name="_Toc439172787"/>
      <w:bookmarkStart w:id="710" w:name="_Toc439173231"/>
      <w:bookmarkStart w:id="711" w:name="_Toc439238227"/>
      <w:bookmarkStart w:id="712" w:name="_Toc439252775"/>
      <w:bookmarkStart w:id="713" w:name="_Toc439323749"/>
      <w:bookmarkStart w:id="714" w:name="_Toc440361386"/>
      <w:bookmarkStart w:id="715" w:name="_Toc440376141"/>
      <w:bookmarkStart w:id="716" w:name="_Toc440376268"/>
      <w:bookmarkStart w:id="717" w:name="_Toc440382526"/>
      <w:bookmarkStart w:id="718" w:name="_Toc440447196"/>
      <w:bookmarkStart w:id="719" w:name="_Toc440632357"/>
      <w:bookmarkStart w:id="720" w:name="_Toc440875129"/>
      <w:bookmarkStart w:id="721" w:name="_Toc441131116"/>
      <w:bookmarkStart w:id="722" w:name="_Toc449020270"/>
      <w:bookmarkStart w:id="723" w:name="_Toc157248186"/>
      <w:bookmarkStart w:id="724" w:name="_Toc157496555"/>
      <w:bookmarkStart w:id="725" w:name="_Toc158206094"/>
      <w:bookmarkStart w:id="726" w:name="_Toc164057779"/>
      <w:bookmarkStart w:id="727" w:name="_Toc164137129"/>
      <w:bookmarkStart w:id="728" w:name="_Toc164161289"/>
      <w:bookmarkStart w:id="729" w:name="_Toc165173860"/>
      <w:r w:rsidRPr="006916DB">
        <w:rPr>
          <w:szCs w:val="24"/>
        </w:rPr>
        <w:t>Форма Протокола разногласий к проекту Договора</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r w:rsidRPr="006916DB">
        <w:rPr>
          <w:szCs w:val="24"/>
        </w:rPr>
        <w:t xml:space="preserve"> </w:t>
      </w:r>
      <w:bookmarkEnd w:id="723"/>
      <w:bookmarkEnd w:id="724"/>
      <w:bookmarkEnd w:id="725"/>
      <w:bookmarkEnd w:id="726"/>
      <w:bookmarkEnd w:id="727"/>
      <w:bookmarkEnd w:id="728"/>
      <w:bookmarkEnd w:id="72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3D40BA">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3C1FE1" w:rsidRPr="00F647F7">
              <w:t xml:space="preserve">раздел </w:t>
            </w:r>
            <w:r w:rsidR="00CA6C37">
              <w:fldChar w:fldCharType="begin"/>
            </w:r>
            <w:r w:rsidR="003C1FE1">
              <w:instrText xml:space="preserve"> REF _Ref440272931 \r \h </w:instrText>
            </w:r>
            <w:r w:rsidR="00CA6C37">
              <w:fldChar w:fldCharType="separate"/>
            </w:r>
            <w:r w:rsidR="00622258">
              <w:t>2</w:t>
            </w:r>
            <w:r w:rsidR="00CA6C37">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6916DB">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6916DB">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6916DB">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3C1FE1" w:rsidRPr="00F647F7">
              <w:t xml:space="preserve">раздел </w:t>
            </w:r>
            <w:r w:rsidR="00CA6C37">
              <w:fldChar w:fldCharType="begin"/>
            </w:r>
            <w:r w:rsidR="003C1FE1">
              <w:instrText xml:space="preserve"> REF _Ref440272931 \r \h </w:instrText>
            </w:r>
            <w:r w:rsidR="00CA6C37">
              <w:fldChar w:fldCharType="separate"/>
            </w:r>
            <w:r w:rsidR="00622258">
              <w:t>2</w:t>
            </w:r>
            <w:r w:rsidR="00CA6C37">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6916DB">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6916DB">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6916DB">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6916DB" w:rsidRDefault="004F4D80" w:rsidP="004F4D80">
      <w:pPr>
        <w:pStyle w:val="3"/>
        <w:rPr>
          <w:szCs w:val="24"/>
        </w:rPr>
      </w:pPr>
      <w:bookmarkStart w:id="730" w:name="_Toc439170686"/>
      <w:bookmarkStart w:id="731" w:name="_Toc439172788"/>
      <w:bookmarkStart w:id="732" w:name="_Toc439173232"/>
      <w:bookmarkStart w:id="733" w:name="_Toc439238228"/>
      <w:bookmarkStart w:id="734" w:name="_Toc439252776"/>
      <w:bookmarkStart w:id="735" w:name="_Toc439323750"/>
      <w:bookmarkStart w:id="736" w:name="_Toc440361387"/>
      <w:bookmarkStart w:id="737" w:name="_Toc440376142"/>
      <w:bookmarkStart w:id="738" w:name="_Toc440376269"/>
      <w:bookmarkStart w:id="739" w:name="_Toc440382527"/>
      <w:bookmarkStart w:id="740" w:name="_Toc440447197"/>
      <w:bookmarkStart w:id="741" w:name="_Toc440632358"/>
      <w:bookmarkStart w:id="742" w:name="_Toc440875130"/>
      <w:bookmarkStart w:id="743" w:name="_Toc441131117"/>
      <w:bookmarkStart w:id="744" w:name="_Toc449020271"/>
      <w:r w:rsidRPr="006916DB">
        <w:rPr>
          <w:szCs w:val="24"/>
        </w:rPr>
        <w:t>Инструкции по заполнению Протокола разногласий к проекту Договора</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rsidR="004F4D80" w:rsidRPr="00F647F7" w:rsidRDefault="006E1884"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CA6C37">
        <w:rPr>
          <w:sz w:val="24"/>
          <w:szCs w:val="24"/>
        </w:rPr>
        <w:fldChar w:fldCharType="begin"/>
      </w:r>
      <w:r>
        <w:rPr>
          <w:sz w:val="24"/>
          <w:szCs w:val="24"/>
        </w:rPr>
        <w:instrText xml:space="preserve"> REF _Ref55336310 \r \h </w:instrText>
      </w:r>
      <w:r w:rsidR="00CA6C37">
        <w:rPr>
          <w:sz w:val="24"/>
          <w:szCs w:val="24"/>
        </w:rPr>
      </w:r>
      <w:r w:rsidR="00CA6C37">
        <w:rPr>
          <w:sz w:val="24"/>
          <w:szCs w:val="24"/>
        </w:rPr>
        <w:fldChar w:fldCharType="separate"/>
      </w:r>
      <w:r w:rsidR="00622258">
        <w:rPr>
          <w:sz w:val="24"/>
          <w:szCs w:val="24"/>
        </w:rPr>
        <w:t>5.1</w:t>
      </w:r>
      <w:r w:rsidR="00CA6C37">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CA6C37">
        <w:rPr>
          <w:sz w:val="24"/>
          <w:szCs w:val="24"/>
        </w:rPr>
        <w:fldChar w:fldCharType="begin"/>
      </w:r>
      <w:r w:rsidR="00D56F8C">
        <w:rPr>
          <w:sz w:val="24"/>
          <w:szCs w:val="24"/>
        </w:rPr>
        <w:instrText xml:space="preserve"> REF _Ref440274025 \r \h </w:instrText>
      </w:r>
      <w:r w:rsidR="00CA6C37">
        <w:rPr>
          <w:sz w:val="24"/>
          <w:szCs w:val="24"/>
        </w:rPr>
      </w:r>
      <w:r w:rsidR="00CA6C37">
        <w:rPr>
          <w:sz w:val="24"/>
          <w:szCs w:val="24"/>
        </w:rPr>
        <w:fldChar w:fldCharType="separate"/>
      </w:r>
      <w:r w:rsidR="00622258">
        <w:rPr>
          <w:sz w:val="24"/>
          <w:szCs w:val="24"/>
        </w:rPr>
        <w:t>2</w:t>
      </w:r>
      <w:r w:rsidR="00CA6C37">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w:t>
      </w:r>
      <w:proofErr w:type="gramStart"/>
      <w:r w:rsidRPr="00F647F7">
        <w:rPr>
          <w:sz w:val="24"/>
          <w:szCs w:val="24"/>
        </w:rPr>
        <w:t>случае</w:t>
      </w:r>
      <w:proofErr w:type="gramEnd"/>
      <w:r w:rsidRPr="00F647F7">
        <w:rPr>
          <w:sz w:val="24"/>
          <w:szCs w:val="24"/>
        </w:rPr>
        <w:t xml:space="preserve">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w:t>
      </w:r>
      <w:proofErr w:type="gramStart"/>
      <w:r w:rsidRPr="00F647F7">
        <w:rPr>
          <w:sz w:val="24"/>
          <w:szCs w:val="24"/>
        </w:rPr>
        <w:t>протоколе</w:t>
      </w:r>
      <w:proofErr w:type="gramEnd"/>
      <w:r w:rsidRPr="00F647F7">
        <w:rPr>
          <w:sz w:val="24"/>
          <w:szCs w:val="24"/>
        </w:rPr>
        <w:t xml:space="preserve">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A135CC">
        <w:rPr>
          <w:sz w:val="24"/>
          <w:szCs w:val="24"/>
        </w:rPr>
        <w:t>ь</w:t>
      </w:r>
      <w:r w:rsidRPr="00F647F7">
        <w:rPr>
          <w:sz w:val="24"/>
          <w:szCs w:val="24"/>
        </w:rPr>
        <w:t xml:space="preserve">ся в соответствии с пунктом </w:t>
      </w:r>
      <w:r w:rsidR="00CA6C37">
        <w:rPr>
          <w:sz w:val="24"/>
          <w:szCs w:val="24"/>
        </w:rPr>
        <w:fldChar w:fldCharType="begin"/>
      </w:r>
      <w:r w:rsidR="00D56F8C">
        <w:rPr>
          <w:sz w:val="24"/>
          <w:szCs w:val="24"/>
        </w:rPr>
        <w:instrText xml:space="preserve"> REF _Ref294695546 \r \h </w:instrText>
      </w:r>
      <w:r w:rsidR="00CA6C37">
        <w:rPr>
          <w:sz w:val="24"/>
          <w:szCs w:val="24"/>
        </w:rPr>
      </w:r>
      <w:r w:rsidR="00CA6C37">
        <w:rPr>
          <w:sz w:val="24"/>
          <w:szCs w:val="24"/>
        </w:rPr>
        <w:fldChar w:fldCharType="separate"/>
      </w:r>
      <w:r w:rsidR="00622258">
        <w:rPr>
          <w:sz w:val="24"/>
          <w:szCs w:val="24"/>
        </w:rPr>
        <w:t xml:space="preserve"> 1.2.6 </w:t>
      </w:r>
      <w:r w:rsidR="00CA6C37">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F647F7">
        <w:rPr>
          <w:sz w:val="24"/>
          <w:szCs w:val="24"/>
        </w:rPr>
        <w:t>случае</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w:t>
      </w:r>
      <w:proofErr w:type="gramStart"/>
      <w:r w:rsidRPr="00F647F7">
        <w:rPr>
          <w:sz w:val="24"/>
          <w:szCs w:val="24"/>
        </w:rPr>
        <w:t>любом</w:t>
      </w:r>
      <w:proofErr w:type="gramEnd"/>
      <w:r w:rsidRPr="00F647F7">
        <w:rPr>
          <w:sz w:val="24"/>
          <w:szCs w:val="24"/>
        </w:rPr>
        <w:t xml:space="preserve">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45" w:name="_Ref55335823"/>
      <w:bookmarkStart w:id="746" w:name="_Ref55336359"/>
      <w:bookmarkStart w:id="747" w:name="_Toc57314675"/>
      <w:bookmarkStart w:id="748" w:name="_Toc69728989"/>
      <w:bookmarkStart w:id="749" w:name="_Toc98253939"/>
      <w:bookmarkStart w:id="750" w:name="_Toc165173865"/>
      <w:bookmarkStart w:id="751" w:name="_Toc423423672"/>
      <w:bookmarkStart w:id="752" w:name="_Toc449020272"/>
      <w:bookmarkEnd w:id="589"/>
      <w:r w:rsidRPr="00F647F7">
        <w:lastRenderedPageBreak/>
        <w:t xml:space="preserve">Анкета (форма </w:t>
      </w:r>
      <w:r w:rsidR="003D40BA">
        <w:t>4</w:t>
      </w:r>
      <w:r w:rsidRPr="00F647F7">
        <w:t>)</w:t>
      </w:r>
      <w:bookmarkEnd w:id="745"/>
      <w:bookmarkEnd w:id="746"/>
      <w:bookmarkEnd w:id="747"/>
      <w:bookmarkEnd w:id="748"/>
      <w:bookmarkEnd w:id="749"/>
      <w:bookmarkEnd w:id="750"/>
      <w:bookmarkEnd w:id="751"/>
      <w:bookmarkEnd w:id="752"/>
    </w:p>
    <w:p w:rsidR="004F4D80" w:rsidRPr="006916DB" w:rsidRDefault="004F4D80" w:rsidP="004F4D80">
      <w:pPr>
        <w:pStyle w:val="3"/>
        <w:rPr>
          <w:szCs w:val="24"/>
        </w:rPr>
      </w:pPr>
      <w:bookmarkStart w:id="753" w:name="_Toc98253940"/>
      <w:bookmarkStart w:id="754" w:name="_Toc157248192"/>
      <w:bookmarkStart w:id="755" w:name="_Toc157496561"/>
      <w:bookmarkStart w:id="756" w:name="_Toc158206100"/>
      <w:bookmarkStart w:id="757" w:name="_Toc164057785"/>
      <w:bookmarkStart w:id="758" w:name="_Toc164137135"/>
      <w:bookmarkStart w:id="759" w:name="_Toc164161295"/>
      <w:bookmarkStart w:id="760" w:name="_Toc165173866"/>
      <w:bookmarkStart w:id="761" w:name="_Toc439170688"/>
      <w:bookmarkStart w:id="762" w:name="_Toc439172790"/>
      <w:bookmarkStart w:id="763" w:name="_Toc439173234"/>
      <w:bookmarkStart w:id="764" w:name="_Toc439238230"/>
      <w:bookmarkStart w:id="765" w:name="_Toc439252778"/>
      <w:bookmarkStart w:id="766" w:name="_Ref440272119"/>
      <w:bookmarkStart w:id="767" w:name="_Toc440361389"/>
      <w:bookmarkStart w:id="768" w:name="_Ref444170274"/>
      <w:bookmarkStart w:id="769" w:name="_Toc449020273"/>
      <w:r w:rsidRPr="006916DB">
        <w:rPr>
          <w:szCs w:val="24"/>
        </w:rPr>
        <w:t xml:space="preserve">Форма Анкеты </w:t>
      </w:r>
      <w:r w:rsidR="00C236C0" w:rsidRPr="006916DB">
        <w:rPr>
          <w:szCs w:val="24"/>
        </w:rPr>
        <w:t>Участник</w:t>
      </w:r>
      <w:r w:rsidRPr="006916DB">
        <w:rPr>
          <w:szCs w:val="24"/>
        </w:rPr>
        <w:t>а</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3D40BA">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6916DB">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6916DB">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6916DB">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6916DB">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6916DB">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6916DB">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6916DB">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6916DB">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6916DB">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6916DB">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6916DB">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6916DB">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6916DB">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6916DB">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6916DB">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6916DB">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6916DB">
            <w:pPr>
              <w:numPr>
                <w:ilvl w:val="0"/>
                <w:numId w:val="67"/>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6916DB">
            <w:pPr>
              <w:numPr>
                <w:ilvl w:val="0"/>
                <w:numId w:val="67"/>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6916DB">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6916DB">
            <w:pPr>
              <w:numPr>
                <w:ilvl w:val="0"/>
                <w:numId w:val="67"/>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6916DB">
            <w:pPr>
              <w:pStyle w:val="affffff0"/>
              <w:numPr>
                <w:ilvl w:val="0"/>
                <w:numId w:val="67"/>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6916DB">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6916DB">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6916DB">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7417E6" w:rsidRDefault="004F4D80" w:rsidP="004F4D80">
      <w:pPr>
        <w:pStyle w:val="3"/>
        <w:rPr>
          <w:sz w:val="22"/>
        </w:rPr>
      </w:pPr>
      <w:bookmarkStart w:id="770" w:name="_Toc125426243"/>
      <w:bookmarkStart w:id="771" w:name="_Toc396984070"/>
      <w:bookmarkStart w:id="772" w:name="_Toc423423673"/>
      <w:bookmarkStart w:id="773" w:name="_Toc439170691"/>
      <w:bookmarkStart w:id="774" w:name="_Toc439172793"/>
      <w:bookmarkStart w:id="775" w:name="_Toc439173237"/>
      <w:bookmarkStart w:id="776" w:name="_Toc439238233"/>
      <w:bookmarkStart w:id="777" w:name="_Toc439252780"/>
      <w:bookmarkStart w:id="778" w:name="_Toc439323754"/>
      <w:bookmarkStart w:id="779" w:name="_Toc440361391"/>
      <w:bookmarkStart w:id="780" w:name="_Toc440376146"/>
      <w:bookmarkStart w:id="781" w:name="_Toc440376273"/>
      <w:bookmarkStart w:id="782" w:name="_Toc440382531"/>
      <w:bookmarkStart w:id="783" w:name="_Toc440447201"/>
      <w:bookmarkStart w:id="784" w:name="_Toc440632362"/>
      <w:bookmarkStart w:id="785" w:name="_Toc440875134"/>
      <w:bookmarkStart w:id="786" w:name="_Toc441131121"/>
      <w:bookmarkStart w:id="787" w:name="_Toc449020274"/>
      <w:r>
        <w:rPr>
          <w:szCs w:val="24"/>
        </w:rPr>
        <w:lastRenderedPageBreak/>
        <w:t>Инструкции по заполнению</w:t>
      </w:r>
      <w:bookmarkEnd w:id="770"/>
      <w:r>
        <w:rPr>
          <w:szCs w:val="24"/>
        </w:rPr>
        <w:t xml:space="preserve"> Анкеты </w:t>
      </w:r>
      <w:r w:rsidR="00C236C0">
        <w:rPr>
          <w:szCs w:val="24"/>
        </w:rPr>
        <w:t>Участник</w:t>
      </w:r>
      <w:r>
        <w:rPr>
          <w:szCs w:val="24"/>
        </w:rPr>
        <w:t>а</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CA6C37">
        <w:rPr>
          <w:sz w:val="24"/>
          <w:szCs w:val="24"/>
        </w:rPr>
        <w:fldChar w:fldCharType="begin"/>
      </w:r>
      <w:r w:rsidR="00D56F8C">
        <w:rPr>
          <w:sz w:val="24"/>
          <w:szCs w:val="24"/>
        </w:rPr>
        <w:instrText xml:space="preserve"> REF _Ref55336310 \r \h </w:instrText>
      </w:r>
      <w:r w:rsidR="00CA6C37">
        <w:rPr>
          <w:sz w:val="24"/>
          <w:szCs w:val="24"/>
        </w:rPr>
      </w:r>
      <w:r w:rsidR="00CA6C37">
        <w:rPr>
          <w:sz w:val="24"/>
          <w:szCs w:val="24"/>
        </w:rPr>
        <w:fldChar w:fldCharType="separate"/>
      </w:r>
      <w:r w:rsidR="00622258">
        <w:rPr>
          <w:sz w:val="24"/>
          <w:szCs w:val="24"/>
        </w:rPr>
        <w:t>5.1</w:t>
      </w:r>
      <w:r w:rsidR="00CA6C37">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и должны заполнить приведенную выше таблицу по всем позициям. В </w:t>
      </w:r>
      <w:proofErr w:type="gramStart"/>
      <w:r w:rsidR="004F4D80" w:rsidRPr="00A55F54">
        <w:rPr>
          <w:sz w:val="24"/>
          <w:szCs w:val="24"/>
        </w:rPr>
        <w:t>случае</w:t>
      </w:r>
      <w:proofErr w:type="gramEnd"/>
      <w:r w:rsidR="004F4D80" w:rsidRPr="00A55F54">
        <w:rPr>
          <w:sz w:val="24"/>
          <w:szCs w:val="24"/>
        </w:rPr>
        <w:t xml:space="preserve">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DA481F" w:rsidRPr="00250D0D"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bookmarkStart w:id="788" w:name="_Ref55336378"/>
      <w:bookmarkStart w:id="789" w:name="_Toc57314676"/>
      <w:bookmarkStart w:id="790" w:name="_Toc69728990"/>
      <w:bookmarkStart w:id="791" w:name="_Toc98253942"/>
      <w:bookmarkStart w:id="792" w:name="_Toc165173868"/>
      <w:bookmarkStart w:id="793" w:name="_Toc423423674"/>
      <w:r w:rsidRPr="00250D0D">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794" w:name="_Toc165173881"/>
      <w:bookmarkStart w:id="795" w:name="_Ref194749267"/>
      <w:bookmarkStart w:id="796" w:name="_Toc423423677"/>
      <w:bookmarkStart w:id="797" w:name="_Ref440271993"/>
      <w:bookmarkStart w:id="798" w:name="_Ref440274659"/>
      <w:bookmarkStart w:id="799" w:name="_Toc449020275"/>
      <w:bookmarkStart w:id="800" w:name="_Ref90381523"/>
      <w:bookmarkStart w:id="801" w:name="_Toc90385124"/>
      <w:bookmarkStart w:id="802" w:name="_Ref96861029"/>
      <w:bookmarkStart w:id="803" w:name="_Toc97651410"/>
      <w:bookmarkStart w:id="804" w:name="_Toc98253955"/>
      <w:bookmarkEnd w:id="788"/>
      <w:bookmarkEnd w:id="789"/>
      <w:bookmarkEnd w:id="790"/>
      <w:bookmarkEnd w:id="791"/>
      <w:bookmarkEnd w:id="792"/>
      <w:bookmarkEnd w:id="793"/>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EB6A7B">
        <w:t>5</w:t>
      </w:r>
      <w:r w:rsidRPr="00F647F7">
        <w:t>)</w:t>
      </w:r>
      <w:bookmarkEnd w:id="794"/>
      <w:bookmarkEnd w:id="795"/>
      <w:bookmarkEnd w:id="796"/>
      <w:bookmarkEnd w:id="797"/>
      <w:bookmarkEnd w:id="798"/>
      <w:bookmarkEnd w:id="799"/>
    </w:p>
    <w:p w:rsidR="004F4D80" w:rsidRPr="00D904EF" w:rsidRDefault="004F4D80" w:rsidP="004F4D80">
      <w:pPr>
        <w:pStyle w:val="3"/>
        <w:rPr>
          <w:szCs w:val="24"/>
        </w:rPr>
      </w:pPr>
      <w:bookmarkStart w:id="805" w:name="_Toc97651411"/>
      <w:bookmarkStart w:id="806" w:name="_Toc98253956"/>
      <w:bookmarkStart w:id="807" w:name="_Toc157248208"/>
      <w:bookmarkStart w:id="808" w:name="_Toc157496577"/>
      <w:bookmarkStart w:id="809" w:name="_Toc158206116"/>
      <w:bookmarkStart w:id="810" w:name="_Toc164057801"/>
      <w:bookmarkStart w:id="811" w:name="_Toc164137151"/>
      <w:bookmarkStart w:id="812" w:name="_Toc164161311"/>
      <w:bookmarkStart w:id="813" w:name="_Toc165173882"/>
      <w:bookmarkStart w:id="814" w:name="_Toc439170702"/>
      <w:bookmarkStart w:id="815" w:name="_Toc439172804"/>
      <w:bookmarkStart w:id="816" w:name="_Toc439173248"/>
      <w:bookmarkStart w:id="817" w:name="_Toc439238244"/>
      <w:bookmarkStart w:id="818" w:name="_Toc439252791"/>
      <w:bookmarkStart w:id="819" w:name="_Toc439323765"/>
      <w:bookmarkStart w:id="820" w:name="_Toc440361402"/>
      <w:bookmarkStart w:id="821" w:name="_Toc440376284"/>
      <w:bookmarkStart w:id="822" w:name="_Toc440382542"/>
      <w:bookmarkStart w:id="823" w:name="_Toc440447212"/>
      <w:bookmarkStart w:id="824" w:name="_Toc440632373"/>
      <w:bookmarkStart w:id="825" w:name="_Toc440875145"/>
      <w:bookmarkStart w:id="826" w:name="_Toc441131132"/>
      <w:bookmarkStart w:id="827" w:name="_Toc449020276"/>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EB6A7B">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6916DB">
      <w:pPr>
        <w:numPr>
          <w:ilvl w:val="0"/>
          <w:numId w:val="64"/>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6916DB">
      <w:pPr>
        <w:numPr>
          <w:ilvl w:val="0"/>
          <w:numId w:val="64"/>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6916DB">
      <w:pPr>
        <w:numPr>
          <w:ilvl w:val="0"/>
          <w:numId w:val="64"/>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828" w:name="_Toc97651412"/>
      <w:bookmarkStart w:id="829" w:name="_Toc98253957"/>
      <w:bookmarkStart w:id="830" w:name="_Toc157248209"/>
      <w:bookmarkStart w:id="831" w:name="_Toc157496578"/>
      <w:bookmarkStart w:id="832" w:name="_Toc158206117"/>
      <w:bookmarkStart w:id="833" w:name="_Toc164057802"/>
      <w:bookmarkStart w:id="834" w:name="_Toc164137152"/>
      <w:bookmarkStart w:id="835" w:name="_Toc164161312"/>
      <w:bookmarkStart w:id="836" w:name="_Toc165173883"/>
      <w:r>
        <w:rPr>
          <w:b/>
          <w:szCs w:val="24"/>
        </w:rPr>
        <w:br w:type="page"/>
      </w:r>
    </w:p>
    <w:p w:rsidR="004F4D80" w:rsidRPr="00D904EF" w:rsidRDefault="004F4D80" w:rsidP="004F4D80">
      <w:pPr>
        <w:pStyle w:val="3"/>
        <w:rPr>
          <w:szCs w:val="24"/>
        </w:rPr>
      </w:pPr>
      <w:bookmarkStart w:id="837" w:name="_Toc439170703"/>
      <w:bookmarkStart w:id="838" w:name="_Toc439172805"/>
      <w:bookmarkStart w:id="839" w:name="_Toc439173249"/>
      <w:bookmarkStart w:id="840" w:name="_Toc439238245"/>
      <w:bookmarkStart w:id="841" w:name="_Toc439252792"/>
      <w:bookmarkStart w:id="842" w:name="_Toc439323766"/>
      <w:bookmarkStart w:id="843" w:name="_Toc440361403"/>
      <w:bookmarkStart w:id="844" w:name="_Toc440376285"/>
      <w:bookmarkStart w:id="845" w:name="_Toc440382543"/>
      <w:bookmarkStart w:id="846" w:name="_Toc440447213"/>
      <w:bookmarkStart w:id="847" w:name="_Toc440632374"/>
      <w:bookmarkStart w:id="848" w:name="_Toc440875146"/>
      <w:bookmarkStart w:id="849" w:name="_Toc441131133"/>
      <w:bookmarkStart w:id="850" w:name="_Toc449020277"/>
      <w:r w:rsidRPr="00D904EF">
        <w:rPr>
          <w:szCs w:val="24"/>
        </w:rPr>
        <w:lastRenderedPageBreak/>
        <w:t>Инструкции по заполнению</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622258">
        <w:rPr>
          <w:sz w:val="24"/>
          <w:szCs w:val="24"/>
        </w:rPr>
        <w:t>5.1</w:t>
      </w:r>
      <w:r w:rsidR="00CA6C3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800"/>
    <w:bookmarkEnd w:id="801"/>
    <w:bookmarkEnd w:id="802"/>
    <w:bookmarkEnd w:id="803"/>
    <w:bookmarkEnd w:id="804"/>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1906" w:h="16838" w:code="9"/>
          <w:pgMar w:top="680" w:right="567" w:bottom="539" w:left="1134" w:header="680" w:footer="278" w:gutter="0"/>
          <w:cols w:space="708"/>
          <w:titlePg/>
          <w:docGrid w:linePitch="360"/>
        </w:sectPr>
      </w:pPr>
      <w:bookmarkStart w:id="851" w:name="_Toc318208007"/>
    </w:p>
    <w:p w:rsidR="004F4D80" w:rsidRPr="00E87023"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852" w:name="_Toc423423680"/>
      <w:bookmarkStart w:id="853" w:name="_Ref440272035"/>
      <w:bookmarkStart w:id="854" w:name="_Ref440274733"/>
      <w:bookmarkStart w:id="855" w:name="_Ref444181467"/>
      <w:bookmarkStart w:id="856" w:name="_Toc44902027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 xml:space="preserve">а (включая конечных бенефициаров) (форма </w:t>
      </w:r>
      <w:r w:rsidR="00EB6A7B">
        <w:rPr>
          <w:sz w:val="22"/>
          <w:szCs w:val="22"/>
        </w:rPr>
        <w:t>6</w:t>
      </w:r>
      <w:r w:rsidRPr="00E87023">
        <w:rPr>
          <w:sz w:val="22"/>
          <w:szCs w:val="22"/>
        </w:rPr>
        <w:t>)</w:t>
      </w:r>
      <w:bookmarkEnd w:id="851"/>
      <w:bookmarkEnd w:id="852"/>
      <w:bookmarkEnd w:id="853"/>
      <w:bookmarkEnd w:id="854"/>
      <w:bookmarkEnd w:id="855"/>
      <w:bookmarkEnd w:id="856"/>
    </w:p>
    <w:p w:rsidR="004F4D80" w:rsidRPr="00E87023" w:rsidRDefault="004F4D80" w:rsidP="004F4D80">
      <w:pPr>
        <w:pStyle w:val="3"/>
        <w:rPr>
          <w:sz w:val="22"/>
        </w:rPr>
      </w:pPr>
      <w:bookmarkStart w:id="857" w:name="_Toc343690584"/>
      <w:bookmarkStart w:id="858" w:name="_Toc372294428"/>
      <w:bookmarkStart w:id="859" w:name="_Toc379288896"/>
      <w:bookmarkStart w:id="860" w:name="_Toc384734780"/>
      <w:bookmarkStart w:id="861" w:name="_Toc396984078"/>
      <w:bookmarkStart w:id="862" w:name="_Toc423423681"/>
      <w:bookmarkStart w:id="863" w:name="_Toc439170710"/>
      <w:bookmarkStart w:id="864" w:name="_Toc439172812"/>
      <w:bookmarkStart w:id="865" w:name="_Toc439173253"/>
      <w:bookmarkStart w:id="866" w:name="_Toc439238249"/>
      <w:bookmarkStart w:id="867" w:name="_Toc439252796"/>
      <w:bookmarkStart w:id="868" w:name="_Toc439323770"/>
      <w:bookmarkStart w:id="869" w:name="_Toc440361405"/>
      <w:bookmarkStart w:id="870" w:name="_Toc440376287"/>
      <w:bookmarkStart w:id="871" w:name="_Toc440382545"/>
      <w:bookmarkStart w:id="872" w:name="_Toc440447215"/>
      <w:bookmarkStart w:id="873" w:name="_Toc440632376"/>
      <w:bookmarkStart w:id="874" w:name="_Toc440875148"/>
      <w:bookmarkStart w:id="875" w:name="_Toc441131135"/>
      <w:bookmarkStart w:id="876" w:name="_Toc449020279"/>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rsidR="004F4D80" w:rsidRPr="00E87023" w:rsidRDefault="004F4D80" w:rsidP="004F4D80">
      <w:pPr>
        <w:tabs>
          <w:tab w:val="left" w:pos="4757"/>
        </w:tabs>
        <w:spacing w:line="240" w:lineRule="auto"/>
        <w:ind w:left="567" w:firstLine="0"/>
        <w:jc w:val="left"/>
      </w:pPr>
      <w:r w:rsidRPr="00E87023">
        <w:t xml:space="preserve">Приложение </w:t>
      </w:r>
      <w:r w:rsidR="00EB6A7B">
        <w:t>6</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EA3F63">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877" w:name="_Toc343690585"/>
      <w:bookmarkStart w:id="878" w:name="_Toc372294429"/>
      <w:bookmarkStart w:id="879" w:name="_Toc379288897"/>
      <w:bookmarkStart w:id="880" w:name="_Toc384734781"/>
      <w:bookmarkStart w:id="881" w:name="_Toc396984079"/>
      <w:bookmarkStart w:id="882" w:name="_Toc423423682"/>
      <w:bookmarkStart w:id="883" w:name="_Toc439170711"/>
      <w:bookmarkStart w:id="884" w:name="_Toc439172813"/>
      <w:bookmarkStart w:id="885" w:name="_Toc439173254"/>
      <w:bookmarkStart w:id="886" w:name="_Toc439238250"/>
      <w:bookmarkStart w:id="887" w:name="_Toc439252797"/>
      <w:bookmarkStart w:id="888" w:name="_Toc439323771"/>
      <w:bookmarkStart w:id="889" w:name="_Toc440361406"/>
      <w:bookmarkStart w:id="890" w:name="_Toc440376288"/>
      <w:bookmarkStart w:id="891" w:name="_Toc440382546"/>
      <w:bookmarkStart w:id="892" w:name="_Toc440447216"/>
      <w:bookmarkStart w:id="893" w:name="_Toc440632377"/>
      <w:bookmarkStart w:id="894" w:name="_Toc440875149"/>
      <w:bookmarkStart w:id="895" w:name="_Toc441131136"/>
      <w:bookmarkStart w:id="896" w:name="_Toc449020280"/>
      <w:r w:rsidRPr="00D27071">
        <w:rPr>
          <w:szCs w:val="24"/>
        </w:rPr>
        <w:lastRenderedPageBreak/>
        <w:t>Инструкции по заполнению</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622258">
        <w:rPr>
          <w:sz w:val="24"/>
          <w:szCs w:val="24"/>
        </w:rPr>
        <w:t>5.1</w:t>
      </w:r>
      <w:r w:rsidR="00CA6C37">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897"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898" w:name="_Toc423423683"/>
      <w:bookmarkStart w:id="899" w:name="_Ref440272051"/>
      <w:bookmarkStart w:id="900" w:name="_Ref440274744"/>
      <w:bookmarkStart w:id="901" w:name="_Toc449020281"/>
      <w:r w:rsidRPr="000D70B6">
        <w:lastRenderedPageBreak/>
        <w:t>Согласие на обработку персональных данных</w:t>
      </w:r>
      <w:r w:rsidR="004F4D80" w:rsidRPr="008C4223">
        <w:t xml:space="preserve"> (форма </w:t>
      </w:r>
      <w:r w:rsidR="00EB6A7B">
        <w:t>7</w:t>
      </w:r>
      <w:r w:rsidR="004F4D80" w:rsidRPr="008C4223">
        <w:t>)</w:t>
      </w:r>
      <w:bookmarkEnd w:id="897"/>
      <w:bookmarkEnd w:id="898"/>
      <w:bookmarkEnd w:id="899"/>
      <w:bookmarkEnd w:id="900"/>
      <w:bookmarkEnd w:id="901"/>
    </w:p>
    <w:p w:rsidR="004F4D80" w:rsidRPr="008C4223" w:rsidRDefault="004F4D80" w:rsidP="004F4D80">
      <w:pPr>
        <w:pStyle w:val="3"/>
        <w:rPr>
          <w:szCs w:val="24"/>
        </w:rPr>
      </w:pPr>
      <w:bookmarkStart w:id="902" w:name="_Toc343690587"/>
      <w:bookmarkStart w:id="903" w:name="_Toc372294431"/>
      <w:bookmarkStart w:id="904" w:name="_Toc379288899"/>
      <w:bookmarkStart w:id="905" w:name="_Toc384734783"/>
      <w:bookmarkStart w:id="906" w:name="_Toc396984081"/>
      <w:bookmarkStart w:id="907" w:name="_Toc423423684"/>
      <w:bookmarkStart w:id="908" w:name="_Toc439170713"/>
      <w:bookmarkStart w:id="909" w:name="_Toc439172815"/>
      <w:bookmarkStart w:id="910" w:name="_Toc439173256"/>
      <w:bookmarkStart w:id="911" w:name="_Toc439238252"/>
      <w:bookmarkStart w:id="912" w:name="_Toc439252799"/>
      <w:bookmarkStart w:id="913" w:name="_Toc439323773"/>
      <w:bookmarkStart w:id="914" w:name="_Toc440361408"/>
      <w:bookmarkStart w:id="915" w:name="_Toc440376290"/>
      <w:bookmarkStart w:id="916" w:name="_Toc440382548"/>
      <w:bookmarkStart w:id="917" w:name="_Toc440447218"/>
      <w:bookmarkStart w:id="918" w:name="_Toc440632379"/>
      <w:bookmarkStart w:id="919" w:name="_Toc440875151"/>
      <w:bookmarkStart w:id="920" w:name="_Toc441131138"/>
      <w:bookmarkStart w:id="921" w:name="_Toc449020282"/>
      <w:r w:rsidRPr="008C4223">
        <w:rPr>
          <w:szCs w:val="24"/>
        </w:rPr>
        <w:t xml:space="preserve">Форма </w:t>
      </w:r>
      <w:bookmarkEnd w:id="902"/>
      <w:bookmarkEnd w:id="903"/>
      <w:bookmarkEnd w:id="904"/>
      <w:bookmarkEnd w:id="905"/>
      <w:bookmarkEnd w:id="906"/>
      <w:bookmarkEnd w:id="907"/>
      <w:bookmarkEnd w:id="908"/>
      <w:bookmarkEnd w:id="909"/>
      <w:bookmarkEnd w:id="910"/>
      <w:bookmarkEnd w:id="911"/>
      <w:bookmarkEnd w:id="912"/>
      <w:r w:rsidR="000D70B6" w:rsidRPr="000D70B6">
        <w:rPr>
          <w:szCs w:val="24"/>
        </w:rPr>
        <w:t>Согласия на обработку персональных данных</w:t>
      </w:r>
      <w:bookmarkEnd w:id="913"/>
      <w:bookmarkEnd w:id="914"/>
      <w:bookmarkEnd w:id="915"/>
      <w:bookmarkEnd w:id="916"/>
      <w:bookmarkEnd w:id="917"/>
      <w:bookmarkEnd w:id="918"/>
      <w:bookmarkEnd w:id="919"/>
      <w:bookmarkEnd w:id="920"/>
      <w:bookmarkEnd w:id="921"/>
    </w:p>
    <w:p w:rsidR="004F4D80" w:rsidRPr="00FB1D53" w:rsidRDefault="004F4D80" w:rsidP="004F4D80">
      <w:pPr>
        <w:tabs>
          <w:tab w:val="left" w:pos="4757"/>
        </w:tabs>
        <w:spacing w:line="240" w:lineRule="auto"/>
        <w:ind w:left="1134" w:firstLine="0"/>
        <w:jc w:val="left"/>
      </w:pPr>
      <w:r w:rsidRPr="00FB1D53">
        <w:t xml:space="preserve">Приложение </w:t>
      </w:r>
      <w:r w:rsidR="00EB6A7B">
        <w:t>7</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922" w:name="_Toc439252801"/>
      <w:bookmarkStart w:id="923" w:name="_Toc439323774"/>
      <w:bookmarkStart w:id="924" w:name="_Toc440361409"/>
      <w:bookmarkStart w:id="925" w:name="_Toc440376291"/>
      <w:bookmarkStart w:id="926" w:name="_Toc440382549"/>
      <w:bookmarkStart w:id="927" w:name="_Toc440447219"/>
      <w:bookmarkStart w:id="928" w:name="_Toc440632380"/>
      <w:bookmarkStart w:id="929" w:name="_Toc440875152"/>
      <w:bookmarkStart w:id="930" w:name="_Toc441131139"/>
      <w:bookmarkStart w:id="931" w:name="_Toc449020283"/>
      <w:r w:rsidRPr="005A2CAE">
        <w:rPr>
          <w:szCs w:val="24"/>
        </w:rPr>
        <w:lastRenderedPageBreak/>
        <w:t>Инструкции по заполнению</w:t>
      </w:r>
      <w:bookmarkEnd w:id="922"/>
      <w:bookmarkEnd w:id="923"/>
      <w:bookmarkEnd w:id="924"/>
      <w:bookmarkEnd w:id="925"/>
      <w:bookmarkEnd w:id="926"/>
      <w:bookmarkEnd w:id="927"/>
      <w:bookmarkEnd w:id="928"/>
      <w:bookmarkEnd w:id="929"/>
      <w:bookmarkEnd w:id="930"/>
      <w:bookmarkEnd w:id="931"/>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932" w:name="_Ref440272274"/>
      <w:bookmarkStart w:id="933" w:name="_Ref440274756"/>
      <w:bookmarkStart w:id="934" w:name="_Toc449020284"/>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w:t>
      </w:r>
      <w:r w:rsidR="00EB6A7B">
        <w:t>8</w:t>
      </w:r>
      <w:r w:rsidR="007857E5" w:rsidRPr="007A6A39">
        <w:t>)</w:t>
      </w:r>
      <w:bookmarkEnd w:id="932"/>
      <w:bookmarkEnd w:id="933"/>
      <w:bookmarkEnd w:id="934"/>
    </w:p>
    <w:p w:rsidR="007857E5" w:rsidRPr="00E47073" w:rsidRDefault="007857E5" w:rsidP="007857E5">
      <w:pPr>
        <w:pStyle w:val="3"/>
        <w:rPr>
          <w:szCs w:val="24"/>
        </w:rPr>
      </w:pPr>
      <w:bookmarkStart w:id="935" w:name="_Toc439170718"/>
      <w:bookmarkStart w:id="936" w:name="_Toc439172820"/>
      <w:bookmarkStart w:id="937" w:name="_Toc439173262"/>
      <w:bookmarkStart w:id="938" w:name="_Toc439238258"/>
      <w:bookmarkStart w:id="939" w:name="_Toc439252806"/>
      <w:bookmarkStart w:id="940" w:name="_Toc439323779"/>
      <w:bookmarkStart w:id="941" w:name="_Toc440361414"/>
      <w:bookmarkStart w:id="942" w:name="_Toc440376296"/>
      <w:bookmarkStart w:id="943" w:name="_Toc440382554"/>
      <w:bookmarkStart w:id="944" w:name="_Toc440447224"/>
      <w:bookmarkStart w:id="945" w:name="_Toc440632385"/>
      <w:bookmarkStart w:id="946" w:name="_Toc440875157"/>
      <w:bookmarkStart w:id="947" w:name="_Toc441131144"/>
      <w:bookmarkStart w:id="948" w:name="_Toc449020285"/>
      <w:r w:rsidRPr="00E47073">
        <w:rPr>
          <w:szCs w:val="24"/>
        </w:rPr>
        <w:t xml:space="preserve">Форма </w:t>
      </w:r>
      <w:bookmarkEnd w:id="935"/>
      <w:r w:rsidR="00E47073" w:rsidRPr="00E47073">
        <w:rPr>
          <w:szCs w:val="24"/>
        </w:rPr>
        <w:t>согласия Участника налоговым органам на разглашение сведений, составляющих налоговую тайну</w:t>
      </w:r>
      <w:bookmarkEnd w:id="936"/>
      <w:bookmarkEnd w:id="937"/>
      <w:bookmarkEnd w:id="938"/>
      <w:bookmarkEnd w:id="939"/>
      <w:bookmarkEnd w:id="940"/>
      <w:bookmarkEnd w:id="941"/>
      <w:bookmarkEnd w:id="942"/>
      <w:bookmarkEnd w:id="943"/>
      <w:bookmarkEnd w:id="944"/>
      <w:bookmarkEnd w:id="945"/>
      <w:bookmarkEnd w:id="946"/>
      <w:bookmarkEnd w:id="947"/>
      <w:bookmarkEnd w:id="948"/>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 xml:space="preserve">Приложение </w:t>
      </w:r>
      <w:r w:rsidR="00EB6A7B">
        <w:rPr>
          <w:sz w:val="24"/>
          <w:szCs w:val="24"/>
        </w:rPr>
        <w:t>8</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949" w:name="_Toc300142269"/>
      <w:bookmarkStart w:id="950" w:name="_Toc309735391"/>
      <w:bookmarkStart w:id="951"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949"/>
      <w:r w:rsidRPr="007857E5">
        <w:rPr>
          <w:b/>
          <w:bCs w:val="0"/>
          <w:snapToGrid w:val="0"/>
          <w:sz w:val="24"/>
          <w:szCs w:val="24"/>
        </w:rPr>
        <w:t xml:space="preserve"> </w:t>
      </w:r>
      <w:bookmarkEnd w:id="950"/>
      <w:bookmarkEnd w:id="951"/>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952" w:name="_Toc439170719"/>
      <w:bookmarkStart w:id="953" w:name="_Toc439172821"/>
      <w:bookmarkStart w:id="954" w:name="_Toc439173263"/>
      <w:bookmarkStart w:id="955" w:name="_Toc439238259"/>
      <w:bookmarkStart w:id="956" w:name="_Toc439252807"/>
      <w:bookmarkStart w:id="957" w:name="_Toc439323780"/>
      <w:bookmarkStart w:id="958" w:name="_Toc440361415"/>
      <w:bookmarkStart w:id="959" w:name="_Toc440376297"/>
      <w:bookmarkStart w:id="960" w:name="_Toc440382555"/>
      <w:bookmarkStart w:id="961" w:name="_Toc440447225"/>
      <w:bookmarkStart w:id="962" w:name="_Toc440632386"/>
      <w:bookmarkStart w:id="963" w:name="_Toc440875158"/>
      <w:bookmarkStart w:id="964" w:name="_Toc441131145"/>
      <w:bookmarkStart w:id="965" w:name="_Toc449020286"/>
      <w:r w:rsidRPr="007857E5">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622258">
        <w:rPr>
          <w:sz w:val="24"/>
          <w:szCs w:val="24"/>
        </w:rPr>
        <w:t>5.1</w:t>
      </w:r>
      <w:r w:rsidR="00CA6C37">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E47073" w:rsidRDefault="00E47073">
      <w:pPr>
        <w:suppressAutoHyphens w:val="0"/>
        <w:spacing w:line="240" w:lineRule="auto"/>
        <w:ind w:firstLine="0"/>
        <w:jc w:val="left"/>
        <w:rPr>
          <w:lang w:eastAsia="ru-RU"/>
        </w:rPr>
      </w:pPr>
    </w:p>
    <w:p w:rsidR="00CA1534" w:rsidRPr="002F273A" w:rsidRDefault="00CA1534" w:rsidP="00EB6A7B">
      <w:pPr>
        <w:ind w:firstLine="0"/>
      </w:pPr>
    </w:p>
    <w:sectPr w:rsidR="00CA1534" w:rsidRPr="002F273A" w:rsidSect="00EA3F63">
      <w:headerReference w:type="even" r:id="rId42"/>
      <w:headerReference w:type="default" r:id="rId43"/>
      <w:footerReference w:type="even" r:id="rId44"/>
      <w:headerReference w:type="first" r:id="rId45"/>
      <w:footerReference w:type="first" r:id="rId4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126F" w:rsidRDefault="004B126F">
      <w:pPr>
        <w:spacing w:line="240" w:lineRule="auto"/>
      </w:pPr>
      <w:r>
        <w:separator/>
      </w:r>
    </w:p>
  </w:endnote>
  <w:endnote w:type="continuationSeparator" w:id="0">
    <w:p w:rsidR="004B126F" w:rsidRDefault="004B12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imesNewRomanPSMT">
    <w:altName w:val="Calibri"/>
    <w:charset w:val="04"/>
    <w:family w:val="auto"/>
    <w:pitch w:val="variable"/>
    <w:sig w:usb0="00000001" w:usb1="4000207B" w:usb2="00000000" w:usb3="00000000" w:csb0="000000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258" w:rsidRDefault="00622258"/>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258" w:rsidRDefault="00622258">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622258" w:rsidRDefault="00622258">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258" w:rsidRDefault="00622258"/>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258" w:rsidRDefault="0062225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258" w:rsidRPr="00FA0376" w:rsidRDefault="0062225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251718">
      <w:rPr>
        <w:noProof/>
        <w:sz w:val="16"/>
        <w:szCs w:val="16"/>
        <w:lang w:eastAsia="ru-RU"/>
      </w:rPr>
      <w:t>4</w:t>
    </w:r>
    <w:r w:rsidRPr="00FA0376">
      <w:rPr>
        <w:sz w:val="16"/>
        <w:szCs w:val="16"/>
        <w:lang w:eastAsia="ru-RU"/>
      </w:rPr>
      <w:fldChar w:fldCharType="end"/>
    </w:r>
  </w:p>
  <w:p w:rsidR="00622258" w:rsidRPr="00EE0539" w:rsidRDefault="00622258" w:rsidP="00832D0A">
    <w:pPr>
      <w:pStyle w:val="aff2"/>
      <w:jc w:val="center"/>
      <w:rPr>
        <w:sz w:val="18"/>
        <w:szCs w:val="18"/>
      </w:rPr>
    </w:pPr>
    <w:r>
      <w:rPr>
        <w:sz w:val="18"/>
        <w:szCs w:val="18"/>
      </w:rPr>
      <w:t xml:space="preserve">Открытый запрос предложений </w:t>
    </w:r>
    <w:r w:rsidRPr="00ED5224">
      <w:rPr>
        <w:sz w:val="18"/>
        <w:szCs w:val="18"/>
      </w:rPr>
      <w:t xml:space="preserve">на право заключения Договора на оказание финансовых услуг по проведению расчетов по операциям, </w:t>
    </w:r>
    <w:r>
      <w:rPr>
        <w:sz w:val="18"/>
        <w:szCs w:val="18"/>
      </w:rPr>
      <w:t>совершенным с использованием банковских карт для нужд  ПАО «МРСК Центра»</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258" w:rsidRDefault="0062225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258" w:rsidRDefault="0062225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258" w:rsidRDefault="0062225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258" w:rsidRDefault="0062225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258" w:rsidRDefault="0062225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258" w:rsidRDefault="00622258"/>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258" w:rsidRDefault="0062225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126F" w:rsidRDefault="004B126F">
      <w:pPr>
        <w:spacing w:line="240" w:lineRule="auto"/>
      </w:pPr>
      <w:r>
        <w:separator/>
      </w:r>
    </w:p>
  </w:footnote>
  <w:footnote w:type="continuationSeparator" w:id="0">
    <w:p w:rsidR="004B126F" w:rsidRDefault="004B126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258" w:rsidRDefault="00622258"/>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258" w:rsidRDefault="0062225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258" w:rsidRDefault="00622258">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258" w:rsidRDefault="00622258"/>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258" w:rsidRDefault="00622258"/>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258" w:rsidRPr="00930031" w:rsidRDefault="00622258"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258" w:rsidRDefault="0062225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258" w:rsidRDefault="00622258">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258" w:rsidRDefault="0062225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258" w:rsidRDefault="0062225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258" w:rsidRDefault="00622258">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258" w:rsidRDefault="0062225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258" w:rsidRDefault="0062225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258" w:rsidRDefault="00622258">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258" w:rsidRDefault="0062225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1">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5">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8">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3">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8">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9">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9">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1">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2">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3">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4">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6">
    <w:nsid w:val="55AE4F40"/>
    <w:multiLevelType w:val="hybridMultilevel"/>
    <w:tmpl w:val="046E6BB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8">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9">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2">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3">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5">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6">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9">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1">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2">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3">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4">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5"/>
  </w:num>
  <w:num w:numId="18">
    <w:abstractNumId w:val="92"/>
  </w:num>
  <w:num w:numId="19">
    <w:abstractNumId w:val="75"/>
  </w:num>
  <w:num w:numId="20">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8"/>
  </w:num>
  <w:num w:numId="22">
    <w:abstractNumId w:val="124"/>
  </w:num>
  <w:num w:numId="23">
    <w:abstractNumId w:val="98"/>
  </w:num>
  <w:num w:numId="24">
    <w:abstractNumId w:val="126"/>
  </w:num>
  <w:num w:numId="25">
    <w:abstractNumId w:val="114"/>
  </w:num>
  <w:num w:numId="26">
    <w:abstractNumId w:val="106"/>
  </w:num>
  <w:num w:numId="27">
    <w:abstractNumId w:val="76"/>
  </w:num>
  <w:num w:numId="28">
    <w:abstractNumId w:val="97"/>
  </w:num>
  <w:num w:numId="29">
    <w:abstractNumId w:val="127"/>
  </w:num>
  <w:num w:numId="30">
    <w:abstractNumId w:val="93"/>
  </w:num>
  <w:num w:numId="31">
    <w:abstractNumId w:val="94"/>
  </w:num>
  <w:num w:numId="32">
    <w:abstractNumId w:val="112"/>
  </w:num>
  <w:num w:numId="33">
    <w:abstractNumId w:val="130"/>
  </w:num>
  <w:num w:numId="34">
    <w:abstractNumId w:val="117"/>
  </w:num>
  <w:num w:numId="35">
    <w:abstractNumId w:val="105"/>
  </w:num>
  <w:num w:numId="36">
    <w:abstractNumId w:val="79"/>
  </w:num>
  <w:num w:numId="37">
    <w:abstractNumId w:val="81"/>
  </w:num>
  <w:num w:numId="38">
    <w:abstractNumId w:val="88"/>
  </w:num>
  <w:num w:numId="39">
    <w:abstractNumId w:val="95"/>
  </w:num>
  <w:num w:numId="40">
    <w:abstractNumId w:val="103"/>
  </w:num>
  <w:num w:numId="41">
    <w:abstractNumId w:val="83"/>
  </w:num>
  <w:num w:numId="42">
    <w:abstractNumId w:val="78"/>
  </w:num>
  <w:num w:numId="43">
    <w:abstractNumId w:val="129"/>
  </w:num>
  <w:num w:numId="44">
    <w:abstractNumId w:val="100"/>
  </w:num>
  <w:num w:numId="45">
    <w:abstractNumId w:val="122"/>
  </w:num>
  <w:num w:numId="46">
    <w:abstractNumId w:val="0"/>
  </w:num>
  <w:num w:numId="47">
    <w:abstractNumId w:val="107"/>
  </w:num>
  <w:num w:numId="48">
    <w:abstractNumId w:val="120"/>
  </w:num>
  <w:num w:numId="49">
    <w:abstractNumId w:val="123"/>
  </w:num>
  <w:num w:numId="50">
    <w:abstractNumId w:val="115"/>
  </w:num>
  <w:num w:numId="51">
    <w:abstractNumId w:val="134"/>
  </w:num>
  <w:num w:numId="52">
    <w:abstractNumId w:val="119"/>
  </w:num>
  <w:num w:numId="53">
    <w:abstractNumId w:val="91"/>
  </w:num>
  <w:num w:numId="54">
    <w:abstractNumId w:val="80"/>
  </w:num>
  <w:num w:numId="55">
    <w:abstractNumId w:val="125"/>
  </w:num>
  <w:num w:numId="56">
    <w:abstractNumId w:val="101"/>
  </w:num>
  <w:num w:numId="57">
    <w:abstractNumId w:val="99"/>
  </w:num>
  <w:num w:numId="58">
    <w:abstractNumId w:val="82"/>
  </w:num>
  <w:num w:numId="59">
    <w:abstractNumId w:val="84"/>
  </w:num>
  <w:num w:numId="60">
    <w:abstractNumId w:val="72"/>
  </w:num>
  <w:num w:numId="61">
    <w:abstractNumId w:val="102"/>
  </w:num>
  <w:num w:numId="62">
    <w:abstractNumId w:val="111"/>
  </w:num>
  <w:num w:numId="63">
    <w:abstractNumId w:val="73"/>
  </w:num>
  <w:num w:numId="64">
    <w:abstractNumId w:val="90"/>
  </w:num>
  <w:num w:numId="65">
    <w:abstractNumId w:val="74"/>
  </w:num>
  <w:num w:numId="66">
    <w:abstractNumId w:val="131"/>
  </w:num>
  <w:num w:numId="67">
    <w:abstractNumId w:val="128"/>
    <w:lvlOverride w:ilvl="0">
      <w:startOverride w:val="1"/>
    </w:lvlOverride>
  </w:num>
  <w:num w:numId="68">
    <w:abstractNumId w:val="77"/>
  </w:num>
  <w:num w:numId="69">
    <w:abstractNumId w:val="133"/>
  </w:num>
  <w:num w:numId="70">
    <w:abstractNumId w:val="86"/>
  </w:num>
  <w:num w:numId="71">
    <w:abstractNumId w:val="108"/>
  </w:num>
  <w:num w:numId="72">
    <w:abstractNumId w:val="96"/>
  </w:num>
  <w:num w:numId="73">
    <w:abstractNumId w:val="110"/>
  </w:num>
  <w:num w:numId="74">
    <w:abstractNumId w:val="1"/>
    <w:lvlOverride w:ilvl="0">
      <w:startOverride w:val="6"/>
    </w:lvlOverride>
    <w:lvlOverride w:ilvl="1">
      <w:startOverride w:val="4"/>
    </w:lvlOverride>
    <w:lvlOverride w:ilvl="2">
      <w:startOverride w:val="3"/>
    </w:lvlOverride>
    <w:lvlOverride w:ilvl="3">
      <w:startOverride w:val="1"/>
    </w:lvlOverride>
  </w:num>
  <w:num w:numId="75">
    <w:abstractNumId w:val="121"/>
  </w:num>
  <w:num w:numId="76">
    <w:abstractNumId w:val="132"/>
  </w:num>
  <w:num w:numId="77">
    <w:abstractNumId w:val="89"/>
  </w:num>
  <w:num w:numId="78">
    <w:abstractNumId w:val="109"/>
  </w:num>
  <w:num w:numId="79">
    <w:abstractNumId w:val="13"/>
  </w:num>
  <w:num w:numId="80">
    <w:abstractNumId w:val="20"/>
  </w:num>
  <w:num w:numId="81">
    <w:abstractNumId w:val="104"/>
  </w:num>
  <w:num w:numId="82">
    <w:abstractNumId w:val="113"/>
  </w:num>
  <w:num w:numId="83">
    <w:abstractNumId w:val="116"/>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573D"/>
    <w:rsid w:val="00006AA1"/>
    <w:rsid w:val="00006EAA"/>
    <w:rsid w:val="00016C74"/>
    <w:rsid w:val="000172FE"/>
    <w:rsid w:val="00022797"/>
    <w:rsid w:val="00027446"/>
    <w:rsid w:val="00027C2B"/>
    <w:rsid w:val="00032368"/>
    <w:rsid w:val="000326CF"/>
    <w:rsid w:val="000333D4"/>
    <w:rsid w:val="00033D13"/>
    <w:rsid w:val="00033F16"/>
    <w:rsid w:val="00035287"/>
    <w:rsid w:val="00036006"/>
    <w:rsid w:val="000364DC"/>
    <w:rsid w:val="00037B8B"/>
    <w:rsid w:val="00040EC0"/>
    <w:rsid w:val="000417CE"/>
    <w:rsid w:val="00043768"/>
    <w:rsid w:val="000443F3"/>
    <w:rsid w:val="00046356"/>
    <w:rsid w:val="00046691"/>
    <w:rsid w:val="00047253"/>
    <w:rsid w:val="000475C3"/>
    <w:rsid w:val="000506A1"/>
    <w:rsid w:val="00055C84"/>
    <w:rsid w:val="00056D43"/>
    <w:rsid w:val="00065ED6"/>
    <w:rsid w:val="0007043F"/>
    <w:rsid w:val="00073809"/>
    <w:rsid w:val="00076D8B"/>
    <w:rsid w:val="00077FB6"/>
    <w:rsid w:val="00084FE0"/>
    <w:rsid w:val="00086686"/>
    <w:rsid w:val="0009087F"/>
    <w:rsid w:val="00090CBD"/>
    <w:rsid w:val="00092967"/>
    <w:rsid w:val="00093734"/>
    <w:rsid w:val="00096E9D"/>
    <w:rsid w:val="000A00E6"/>
    <w:rsid w:val="000A18E8"/>
    <w:rsid w:val="000A5636"/>
    <w:rsid w:val="000A6857"/>
    <w:rsid w:val="000A7A8E"/>
    <w:rsid w:val="000B19F3"/>
    <w:rsid w:val="000B291A"/>
    <w:rsid w:val="000B2C06"/>
    <w:rsid w:val="000B3D01"/>
    <w:rsid w:val="000C1107"/>
    <w:rsid w:val="000C14F5"/>
    <w:rsid w:val="000C60B4"/>
    <w:rsid w:val="000C6DCF"/>
    <w:rsid w:val="000D4ABD"/>
    <w:rsid w:val="000D62FB"/>
    <w:rsid w:val="000D67B1"/>
    <w:rsid w:val="000D70B6"/>
    <w:rsid w:val="000E024A"/>
    <w:rsid w:val="000E2758"/>
    <w:rsid w:val="000E37A8"/>
    <w:rsid w:val="000E41FA"/>
    <w:rsid w:val="000E5AC7"/>
    <w:rsid w:val="000E746F"/>
    <w:rsid w:val="000F0CD3"/>
    <w:rsid w:val="000F1F86"/>
    <w:rsid w:val="000F4365"/>
    <w:rsid w:val="000F5F2B"/>
    <w:rsid w:val="00102081"/>
    <w:rsid w:val="00104B1E"/>
    <w:rsid w:val="00111C79"/>
    <w:rsid w:val="001124F8"/>
    <w:rsid w:val="0011547D"/>
    <w:rsid w:val="00117068"/>
    <w:rsid w:val="00123C70"/>
    <w:rsid w:val="0012590A"/>
    <w:rsid w:val="001324A1"/>
    <w:rsid w:val="0013328C"/>
    <w:rsid w:val="00134962"/>
    <w:rsid w:val="001519E9"/>
    <w:rsid w:val="00155DAF"/>
    <w:rsid w:val="00157A6B"/>
    <w:rsid w:val="0016246B"/>
    <w:rsid w:val="00162A8F"/>
    <w:rsid w:val="00166CFA"/>
    <w:rsid w:val="001702EE"/>
    <w:rsid w:val="00170C72"/>
    <w:rsid w:val="001716DB"/>
    <w:rsid w:val="0017646C"/>
    <w:rsid w:val="0017774F"/>
    <w:rsid w:val="0018103F"/>
    <w:rsid w:val="00185F8B"/>
    <w:rsid w:val="00192F71"/>
    <w:rsid w:val="00193067"/>
    <w:rsid w:val="0019725C"/>
    <w:rsid w:val="001A1D23"/>
    <w:rsid w:val="001A3C31"/>
    <w:rsid w:val="001A5285"/>
    <w:rsid w:val="001A63D5"/>
    <w:rsid w:val="001A6511"/>
    <w:rsid w:val="001C01F9"/>
    <w:rsid w:val="001C325A"/>
    <w:rsid w:val="001C3F34"/>
    <w:rsid w:val="001C53D9"/>
    <w:rsid w:val="001E0693"/>
    <w:rsid w:val="001E200B"/>
    <w:rsid w:val="001E3577"/>
    <w:rsid w:val="001E4152"/>
    <w:rsid w:val="001E5FE8"/>
    <w:rsid w:val="001E679C"/>
    <w:rsid w:val="001E7E46"/>
    <w:rsid w:val="001F0858"/>
    <w:rsid w:val="001F0956"/>
    <w:rsid w:val="001F15DE"/>
    <w:rsid w:val="001F34BB"/>
    <w:rsid w:val="001F3569"/>
    <w:rsid w:val="001F5A31"/>
    <w:rsid w:val="001F7317"/>
    <w:rsid w:val="002037C3"/>
    <w:rsid w:val="00203D2A"/>
    <w:rsid w:val="00205559"/>
    <w:rsid w:val="00206836"/>
    <w:rsid w:val="0021113E"/>
    <w:rsid w:val="00212D09"/>
    <w:rsid w:val="002136D6"/>
    <w:rsid w:val="00216641"/>
    <w:rsid w:val="0021751A"/>
    <w:rsid w:val="00222B6E"/>
    <w:rsid w:val="0022360B"/>
    <w:rsid w:val="0023118A"/>
    <w:rsid w:val="00232E7C"/>
    <w:rsid w:val="00232FD8"/>
    <w:rsid w:val="002350E5"/>
    <w:rsid w:val="0023626C"/>
    <w:rsid w:val="00236A91"/>
    <w:rsid w:val="0023759A"/>
    <w:rsid w:val="0023778A"/>
    <w:rsid w:val="00240E62"/>
    <w:rsid w:val="00242D62"/>
    <w:rsid w:val="00243AE6"/>
    <w:rsid w:val="00243D8F"/>
    <w:rsid w:val="002440DE"/>
    <w:rsid w:val="00246801"/>
    <w:rsid w:val="00251220"/>
    <w:rsid w:val="002514DE"/>
    <w:rsid w:val="00251718"/>
    <w:rsid w:val="00251B75"/>
    <w:rsid w:val="00254926"/>
    <w:rsid w:val="00260F79"/>
    <w:rsid w:val="00263B47"/>
    <w:rsid w:val="002652D9"/>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606"/>
    <w:rsid w:val="002B456C"/>
    <w:rsid w:val="002B5044"/>
    <w:rsid w:val="002B76A5"/>
    <w:rsid w:val="002C589F"/>
    <w:rsid w:val="002D2587"/>
    <w:rsid w:val="002D41BC"/>
    <w:rsid w:val="002D4BC6"/>
    <w:rsid w:val="002E0DAC"/>
    <w:rsid w:val="002E6387"/>
    <w:rsid w:val="002F273A"/>
    <w:rsid w:val="002F3EB0"/>
    <w:rsid w:val="003032B6"/>
    <w:rsid w:val="00304CD0"/>
    <w:rsid w:val="0031026C"/>
    <w:rsid w:val="00311F48"/>
    <w:rsid w:val="003129D4"/>
    <w:rsid w:val="00312D09"/>
    <w:rsid w:val="00314F66"/>
    <w:rsid w:val="00317667"/>
    <w:rsid w:val="003219E1"/>
    <w:rsid w:val="00321E72"/>
    <w:rsid w:val="00322BB8"/>
    <w:rsid w:val="003260D1"/>
    <w:rsid w:val="003303E9"/>
    <w:rsid w:val="00330669"/>
    <w:rsid w:val="003311F3"/>
    <w:rsid w:val="00332B6A"/>
    <w:rsid w:val="00334232"/>
    <w:rsid w:val="003345FE"/>
    <w:rsid w:val="003416BE"/>
    <w:rsid w:val="003417F7"/>
    <w:rsid w:val="0034341A"/>
    <w:rsid w:val="00344FCF"/>
    <w:rsid w:val="00345CCA"/>
    <w:rsid w:val="0035097E"/>
    <w:rsid w:val="00355099"/>
    <w:rsid w:val="0035708A"/>
    <w:rsid w:val="00357BE8"/>
    <w:rsid w:val="00362EA4"/>
    <w:rsid w:val="00365234"/>
    <w:rsid w:val="00366652"/>
    <w:rsid w:val="0037230F"/>
    <w:rsid w:val="00375A91"/>
    <w:rsid w:val="003776BB"/>
    <w:rsid w:val="003803A7"/>
    <w:rsid w:val="0038211D"/>
    <w:rsid w:val="003832F6"/>
    <w:rsid w:val="0039141F"/>
    <w:rsid w:val="00395BC1"/>
    <w:rsid w:val="003A31F0"/>
    <w:rsid w:val="003A3E35"/>
    <w:rsid w:val="003A6583"/>
    <w:rsid w:val="003A7B62"/>
    <w:rsid w:val="003B0905"/>
    <w:rsid w:val="003B23E0"/>
    <w:rsid w:val="003B2BFB"/>
    <w:rsid w:val="003B3362"/>
    <w:rsid w:val="003C090C"/>
    <w:rsid w:val="003C164F"/>
    <w:rsid w:val="003C1FE1"/>
    <w:rsid w:val="003C2207"/>
    <w:rsid w:val="003C3CB6"/>
    <w:rsid w:val="003C4CB7"/>
    <w:rsid w:val="003D3D44"/>
    <w:rsid w:val="003D40BA"/>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4437"/>
    <w:rsid w:val="00425F34"/>
    <w:rsid w:val="0042632C"/>
    <w:rsid w:val="00426B53"/>
    <w:rsid w:val="004323E0"/>
    <w:rsid w:val="00435355"/>
    <w:rsid w:val="004360F5"/>
    <w:rsid w:val="004406A6"/>
    <w:rsid w:val="00440928"/>
    <w:rsid w:val="00443E0B"/>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6CB3"/>
    <w:rsid w:val="004A1CBC"/>
    <w:rsid w:val="004A27A2"/>
    <w:rsid w:val="004A3882"/>
    <w:rsid w:val="004A3A59"/>
    <w:rsid w:val="004B027C"/>
    <w:rsid w:val="004B126F"/>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063FE"/>
    <w:rsid w:val="0051704E"/>
    <w:rsid w:val="00517550"/>
    <w:rsid w:val="00517D87"/>
    <w:rsid w:val="0052048F"/>
    <w:rsid w:val="00520586"/>
    <w:rsid w:val="0052231C"/>
    <w:rsid w:val="00523C23"/>
    <w:rsid w:val="00524B92"/>
    <w:rsid w:val="00525723"/>
    <w:rsid w:val="0053288D"/>
    <w:rsid w:val="005335FE"/>
    <w:rsid w:val="005347FA"/>
    <w:rsid w:val="00534967"/>
    <w:rsid w:val="00534CB8"/>
    <w:rsid w:val="00534DFA"/>
    <w:rsid w:val="00535237"/>
    <w:rsid w:val="00541FAB"/>
    <w:rsid w:val="00546518"/>
    <w:rsid w:val="00546583"/>
    <w:rsid w:val="00547466"/>
    <w:rsid w:val="00553A57"/>
    <w:rsid w:val="00553B6E"/>
    <w:rsid w:val="00556C74"/>
    <w:rsid w:val="00557C01"/>
    <w:rsid w:val="005631D9"/>
    <w:rsid w:val="00566071"/>
    <w:rsid w:val="00570124"/>
    <w:rsid w:val="0057169D"/>
    <w:rsid w:val="00572EA1"/>
    <w:rsid w:val="005818B2"/>
    <w:rsid w:val="005832CD"/>
    <w:rsid w:val="00584DFA"/>
    <w:rsid w:val="005878D5"/>
    <w:rsid w:val="00595528"/>
    <w:rsid w:val="00596921"/>
    <w:rsid w:val="005A2CAE"/>
    <w:rsid w:val="005A3827"/>
    <w:rsid w:val="005A3F4B"/>
    <w:rsid w:val="005A708D"/>
    <w:rsid w:val="005B074F"/>
    <w:rsid w:val="005B75A6"/>
    <w:rsid w:val="005C08CA"/>
    <w:rsid w:val="005C10C6"/>
    <w:rsid w:val="005C22A4"/>
    <w:rsid w:val="005C3F93"/>
    <w:rsid w:val="005C6F5D"/>
    <w:rsid w:val="005D16BC"/>
    <w:rsid w:val="005D4A00"/>
    <w:rsid w:val="005D7AA7"/>
    <w:rsid w:val="005E099B"/>
    <w:rsid w:val="005E12FD"/>
    <w:rsid w:val="005E3DD2"/>
    <w:rsid w:val="005E7B4E"/>
    <w:rsid w:val="005F06B6"/>
    <w:rsid w:val="005F1089"/>
    <w:rsid w:val="005F2732"/>
    <w:rsid w:val="005F2CCE"/>
    <w:rsid w:val="005F3722"/>
    <w:rsid w:val="005F514D"/>
    <w:rsid w:val="005F566D"/>
    <w:rsid w:val="005F7167"/>
    <w:rsid w:val="006008A2"/>
    <w:rsid w:val="00603444"/>
    <w:rsid w:val="0060721D"/>
    <w:rsid w:val="00620D7C"/>
    <w:rsid w:val="00622258"/>
    <w:rsid w:val="00623429"/>
    <w:rsid w:val="006238AF"/>
    <w:rsid w:val="00630B39"/>
    <w:rsid w:val="00631318"/>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755B"/>
    <w:rsid w:val="00667DA0"/>
    <w:rsid w:val="00667F31"/>
    <w:rsid w:val="0067090F"/>
    <w:rsid w:val="00673C22"/>
    <w:rsid w:val="00673C59"/>
    <w:rsid w:val="0067458D"/>
    <w:rsid w:val="00676A76"/>
    <w:rsid w:val="00680B79"/>
    <w:rsid w:val="00684527"/>
    <w:rsid w:val="00685336"/>
    <w:rsid w:val="00685381"/>
    <w:rsid w:val="006916DB"/>
    <w:rsid w:val="00696966"/>
    <w:rsid w:val="006B0604"/>
    <w:rsid w:val="006B08E2"/>
    <w:rsid w:val="006B3CF3"/>
    <w:rsid w:val="006B43A1"/>
    <w:rsid w:val="006B4939"/>
    <w:rsid w:val="006B7986"/>
    <w:rsid w:val="006C6116"/>
    <w:rsid w:val="006C6F82"/>
    <w:rsid w:val="006D14DF"/>
    <w:rsid w:val="006D58F3"/>
    <w:rsid w:val="006D7440"/>
    <w:rsid w:val="006E1884"/>
    <w:rsid w:val="006E2E3F"/>
    <w:rsid w:val="006E4BA1"/>
    <w:rsid w:val="006E78FA"/>
    <w:rsid w:val="006F17EF"/>
    <w:rsid w:val="006F457F"/>
    <w:rsid w:val="006F5FD5"/>
    <w:rsid w:val="006F758C"/>
    <w:rsid w:val="0070025A"/>
    <w:rsid w:val="007011E2"/>
    <w:rsid w:val="00702B2C"/>
    <w:rsid w:val="007044CB"/>
    <w:rsid w:val="00705286"/>
    <w:rsid w:val="0070627A"/>
    <w:rsid w:val="0070668D"/>
    <w:rsid w:val="00711000"/>
    <w:rsid w:val="00711BC4"/>
    <w:rsid w:val="00717F60"/>
    <w:rsid w:val="00721B30"/>
    <w:rsid w:val="00725F9C"/>
    <w:rsid w:val="00726465"/>
    <w:rsid w:val="00726DAC"/>
    <w:rsid w:val="007321D4"/>
    <w:rsid w:val="0074526A"/>
    <w:rsid w:val="007502E0"/>
    <w:rsid w:val="00750D4A"/>
    <w:rsid w:val="00751AF7"/>
    <w:rsid w:val="00752B37"/>
    <w:rsid w:val="007556FF"/>
    <w:rsid w:val="0075787E"/>
    <w:rsid w:val="00761011"/>
    <w:rsid w:val="007628EE"/>
    <w:rsid w:val="007638F4"/>
    <w:rsid w:val="00766900"/>
    <w:rsid w:val="007705A5"/>
    <w:rsid w:val="00771E29"/>
    <w:rsid w:val="0077289C"/>
    <w:rsid w:val="00773636"/>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5B2E"/>
    <w:rsid w:val="007E756B"/>
    <w:rsid w:val="007F3FB7"/>
    <w:rsid w:val="007F7125"/>
    <w:rsid w:val="0080108A"/>
    <w:rsid w:val="00804801"/>
    <w:rsid w:val="00813F81"/>
    <w:rsid w:val="008176AA"/>
    <w:rsid w:val="00826D29"/>
    <w:rsid w:val="00832D0A"/>
    <w:rsid w:val="00837110"/>
    <w:rsid w:val="00841A6F"/>
    <w:rsid w:val="00845803"/>
    <w:rsid w:val="00847BAA"/>
    <w:rsid w:val="008515B6"/>
    <w:rsid w:val="00855B41"/>
    <w:rsid w:val="00857518"/>
    <w:rsid w:val="008579C8"/>
    <w:rsid w:val="00861499"/>
    <w:rsid w:val="00862664"/>
    <w:rsid w:val="00863188"/>
    <w:rsid w:val="00864850"/>
    <w:rsid w:val="00870A8D"/>
    <w:rsid w:val="0087274F"/>
    <w:rsid w:val="00873139"/>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006"/>
    <w:rsid w:val="008C5B09"/>
    <w:rsid w:val="008C6979"/>
    <w:rsid w:val="008C7536"/>
    <w:rsid w:val="008C7C55"/>
    <w:rsid w:val="008D121B"/>
    <w:rsid w:val="008D2928"/>
    <w:rsid w:val="008D3021"/>
    <w:rsid w:val="008D6280"/>
    <w:rsid w:val="008E2945"/>
    <w:rsid w:val="008E6130"/>
    <w:rsid w:val="008E6AA9"/>
    <w:rsid w:val="008F389C"/>
    <w:rsid w:val="008F465A"/>
    <w:rsid w:val="008F7BD0"/>
    <w:rsid w:val="00900494"/>
    <w:rsid w:val="009027A3"/>
    <w:rsid w:val="0090331E"/>
    <w:rsid w:val="00904B82"/>
    <w:rsid w:val="00905DFC"/>
    <w:rsid w:val="0091017C"/>
    <w:rsid w:val="009108F5"/>
    <w:rsid w:val="0091430E"/>
    <w:rsid w:val="009146DD"/>
    <w:rsid w:val="00920CB0"/>
    <w:rsid w:val="009268AD"/>
    <w:rsid w:val="009270B7"/>
    <w:rsid w:val="00930031"/>
    <w:rsid w:val="00931ECE"/>
    <w:rsid w:val="00932C0A"/>
    <w:rsid w:val="00936252"/>
    <w:rsid w:val="00940200"/>
    <w:rsid w:val="009411D6"/>
    <w:rsid w:val="00941C95"/>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140B"/>
    <w:rsid w:val="009B21B2"/>
    <w:rsid w:val="009B23DA"/>
    <w:rsid w:val="009B33B6"/>
    <w:rsid w:val="009B380E"/>
    <w:rsid w:val="009B5731"/>
    <w:rsid w:val="009B7767"/>
    <w:rsid w:val="009B77D1"/>
    <w:rsid w:val="009C08E6"/>
    <w:rsid w:val="009C4439"/>
    <w:rsid w:val="009C5508"/>
    <w:rsid w:val="009C744E"/>
    <w:rsid w:val="009C7620"/>
    <w:rsid w:val="009D4440"/>
    <w:rsid w:val="009D532D"/>
    <w:rsid w:val="009D59A4"/>
    <w:rsid w:val="009D7F01"/>
    <w:rsid w:val="009E049A"/>
    <w:rsid w:val="009E24FD"/>
    <w:rsid w:val="009E319E"/>
    <w:rsid w:val="009E3750"/>
    <w:rsid w:val="009E4929"/>
    <w:rsid w:val="009E5AF9"/>
    <w:rsid w:val="009E7216"/>
    <w:rsid w:val="009F03AB"/>
    <w:rsid w:val="009F10B1"/>
    <w:rsid w:val="009F2BF9"/>
    <w:rsid w:val="009F4858"/>
    <w:rsid w:val="009F4DA0"/>
    <w:rsid w:val="009F593B"/>
    <w:rsid w:val="009F7119"/>
    <w:rsid w:val="00A01EBE"/>
    <w:rsid w:val="00A0540E"/>
    <w:rsid w:val="00A1227A"/>
    <w:rsid w:val="00A135CC"/>
    <w:rsid w:val="00A13E63"/>
    <w:rsid w:val="00A140F7"/>
    <w:rsid w:val="00A154B7"/>
    <w:rsid w:val="00A15A79"/>
    <w:rsid w:val="00A2572E"/>
    <w:rsid w:val="00A316B7"/>
    <w:rsid w:val="00A33B7C"/>
    <w:rsid w:val="00A4059F"/>
    <w:rsid w:val="00A40714"/>
    <w:rsid w:val="00A40BDF"/>
    <w:rsid w:val="00A41B88"/>
    <w:rsid w:val="00A44B30"/>
    <w:rsid w:val="00A55420"/>
    <w:rsid w:val="00A5705A"/>
    <w:rsid w:val="00A600E3"/>
    <w:rsid w:val="00A6266B"/>
    <w:rsid w:val="00A639E3"/>
    <w:rsid w:val="00A667C9"/>
    <w:rsid w:val="00A66D84"/>
    <w:rsid w:val="00A72612"/>
    <w:rsid w:val="00A73BFA"/>
    <w:rsid w:val="00A773C9"/>
    <w:rsid w:val="00A77A16"/>
    <w:rsid w:val="00A805FF"/>
    <w:rsid w:val="00A8505C"/>
    <w:rsid w:val="00A900CC"/>
    <w:rsid w:val="00A904B4"/>
    <w:rsid w:val="00A92723"/>
    <w:rsid w:val="00A9405F"/>
    <w:rsid w:val="00A94355"/>
    <w:rsid w:val="00A95FEE"/>
    <w:rsid w:val="00A96E27"/>
    <w:rsid w:val="00AA02AB"/>
    <w:rsid w:val="00AB401A"/>
    <w:rsid w:val="00AB4714"/>
    <w:rsid w:val="00AB54F8"/>
    <w:rsid w:val="00AC1995"/>
    <w:rsid w:val="00AC2737"/>
    <w:rsid w:val="00AD0D5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DA0"/>
    <w:rsid w:val="00B47890"/>
    <w:rsid w:val="00B51A18"/>
    <w:rsid w:val="00B5307E"/>
    <w:rsid w:val="00B5344A"/>
    <w:rsid w:val="00B56312"/>
    <w:rsid w:val="00B618BA"/>
    <w:rsid w:val="00B71B9D"/>
    <w:rsid w:val="00B72AA3"/>
    <w:rsid w:val="00B76768"/>
    <w:rsid w:val="00B8118F"/>
    <w:rsid w:val="00B91F40"/>
    <w:rsid w:val="00B924FC"/>
    <w:rsid w:val="00B93617"/>
    <w:rsid w:val="00BA1AEC"/>
    <w:rsid w:val="00BA3AC1"/>
    <w:rsid w:val="00BA41D1"/>
    <w:rsid w:val="00BA5DEA"/>
    <w:rsid w:val="00BA7D87"/>
    <w:rsid w:val="00BB0961"/>
    <w:rsid w:val="00BB27D7"/>
    <w:rsid w:val="00BB6553"/>
    <w:rsid w:val="00BB6F06"/>
    <w:rsid w:val="00BC11B7"/>
    <w:rsid w:val="00BC2E05"/>
    <w:rsid w:val="00BC3DAC"/>
    <w:rsid w:val="00BD05FA"/>
    <w:rsid w:val="00BD21D7"/>
    <w:rsid w:val="00BD2FD1"/>
    <w:rsid w:val="00BD40A3"/>
    <w:rsid w:val="00BD51DF"/>
    <w:rsid w:val="00BD5A0D"/>
    <w:rsid w:val="00BD6D03"/>
    <w:rsid w:val="00BD7161"/>
    <w:rsid w:val="00BD7AD3"/>
    <w:rsid w:val="00BE00F3"/>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13FBD"/>
    <w:rsid w:val="00C21FA7"/>
    <w:rsid w:val="00C236C0"/>
    <w:rsid w:val="00C2544E"/>
    <w:rsid w:val="00C30AF4"/>
    <w:rsid w:val="00C318B5"/>
    <w:rsid w:val="00C33106"/>
    <w:rsid w:val="00C3704B"/>
    <w:rsid w:val="00C41228"/>
    <w:rsid w:val="00C421E1"/>
    <w:rsid w:val="00C42716"/>
    <w:rsid w:val="00C4420E"/>
    <w:rsid w:val="00C47845"/>
    <w:rsid w:val="00C5024F"/>
    <w:rsid w:val="00C50CD1"/>
    <w:rsid w:val="00C521DF"/>
    <w:rsid w:val="00C52CCB"/>
    <w:rsid w:val="00C55B59"/>
    <w:rsid w:val="00C606DE"/>
    <w:rsid w:val="00C6609A"/>
    <w:rsid w:val="00C67781"/>
    <w:rsid w:val="00C70F61"/>
    <w:rsid w:val="00C718E2"/>
    <w:rsid w:val="00C74146"/>
    <w:rsid w:val="00C75A9A"/>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6C37"/>
    <w:rsid w:val="00CA7209"/>
    <w:rsid w:val="00CA72C1"/>
    <w:rsid w:val="00CA7861"/>
    <w:rsid w:val="00CB6141"/>
    <w:rsid w:val="00CB6785"/>
    <w:rsid w:val="00CC3810"/>
    <w:rsid w:val="00CC3DAD"/>
    <w:rsid w:val="00CC4C3A"/>
    <w:rsid w:val="00CC6D7C"/>
    <w:rsid w:val="00CD07F7"/>
    <w:rsid w:val="00CD0A76"/>
    <w:rsid w:val="00CD4105"/>
    <w:rsid w:val="00CD50EF"/>
    <w:rsid w:val="00CE3146"/>
    <w:rsid w:val="00CE3C78"/>
    <w:rsid w:val="00CF3523"/>
    <w:rsid w:val="00CF39D0"/>
    <w:rsid w:val="00CF531D"/>
    <w:rsid w:val="00CF6A0E"/>
    <w:rsid w:val="00D0215E"/>
    <w:rsid w:val="00D05065"/>
    <w:rsid w:val="00D139C3"/>
    <w:rsid w:val="00D15047"/>
    <w:rsid w:val="00D168A4"/>
    <w:rsid w:val="00D20928"/>
    <w:rsid w:val="00D2154A"/>
    <w:rsid w:val="00D273DE"/>
    <w:rsid w:val="00D275BB"/>
    <w:rsid w:val="00D34C63"/>
    <w:rsid w:val="00D36977"/>
    <w:rsid w:val="00D421AA"/>
    <w:rsid w:val="00D50C7F"/>
    <w:rsid w:val="00D50E8D"/>
    <w:rsid w:val="00D51106"/>
    <w:rsid w:val="00D51A0B"/>
    <w:rsid w:val="00D52133"/>
    <w:rsid w:val="00D536DC"/>
    <w:rsid w:val="00D5461D"/>
    <w:rsid w:val="00D560EA"/>
    <w:rsid w:val="00D562AE"/>
    <w:rsid w:val="00D56F8C"/>
    <w:rsid w:val="00D57D88"/>
    <w:rsid w:val="00D60828"/>
    <w:rsid w:val="00D60982"/>
    <w:rsid w:val="00D63966"/>
    <w:rsid w:val="00D642DF"/>
    <w:rsid w:val="00D663E3"/>
    <w:rsid w:val="00D700B1"/>
    <w:rsid w:val="00D71BB9"/>
    <w:rsid w:val="00D71E6D"/>
    <w:rsid w:val="00D75CA2"/>
    <w:rsid w:val="00D77DCB"/>
    <w:rsid w:val="00D80639"/>
    <w:rsid w:val="00D82D37"/>
    <w:rsid w:val="00D84AC7"/>
    <w:rsid w:val="00D90031"/>
    <w:rsid w:val="00D904EF"/>
    <w:rsid w:val="00D92448"/>
    <w:rsid w:val="00DA481F"/>
    <w:rsid w:val="00DA48E1"/>
    <w:rsid w:val="00DA4ADE"/>
    <w:rsid w:val="00DA5A22"/>
    <w:rsid w:val="00DA5FAE"/>
    <w:rsid w:val="00DB109A"/>
    <w:rsid w:val="00DB1BF4"/>
    <w:rsid w:val="00DB3F27"/>
    <w:rsid w:val="00DC0DB5"/>
    <w:rsid w:val="00DC141A"/>
    <w:rsid w:val="00DC15DC"/>
    <w:rsid w:val="00DC2470"/>
    <w:rsid w:val="00DC552A"/>
    <w:rsid w:val="00DC5BAE"/>
    <w:rsid w:val="00DC6125"/>
    <w:rsid w:val="00DC7643"/>
    <w:rsid w:val="00DD0524"/>
    <w:rsid w:val="00DE2870"/>
    <w:rsid w:val="00DE4CCA"/>
    <w:rsid w:val="00DE5F20"/>
    <w:rsid w:val="00DF1C49"/>
    <w:rsid w:val="00DF3778"/>
    <w:rsid w:val="00DF4A13"/>
    <w:rsid w:val="00DF639D"/>
    <w:rsid w:val="00E02350"/>
    <w:rsid w:val="00E03690"/>
    <w:rsid w:val="00E06C31"/>
    <w:rsid w:val="00E10AB1"/>
    <w:rsid w:val="00E1124E"/>
    <w:rsid w:val="00E11A58"/>
    <w:rsid w:val="00E1357C"/>
    <w:rsid w:val="00E15F4F"/>
    <w:rsid w:val="00E17CEB"/>
    <w:rsid w:val="00E21378"/>
    <w:rsid w:val="00E21C52"/>
    <w:rsid w:val="00E250E3"/>
    <w:rsid w:val="00E26DA0"/>
    <w:rsid w:val="00E30916"/>
    <w:rsid w:val="00E30B66"/>
    <w:rsid w:val="00E318FA"/>
    <w:rsid w:val="00E328F2"/>
    <w:rsid w:val="00E335C6"/>
    <w:rsid w:val="00E33F4F"/>
    <w:rsid w:val="00E33FCD"/>
    <w:rsid w:val="00E35404"/>
    <w:rsid w:val="00E35BB7"/>
    <w:rsid w:val="00E35E44"/>
    <w:rsid w:val="00E41F8E"/>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2D"/>
    <w:rsid w:val="00E71A48"/>
    <w:rsid w:val="00E74632"/>
    <w:rsid w:val="00E749E5"/>
    <w:rsid w:val="00E80768"/>
    <w:rsid w:val="00E832A4"/>
    <w:rsid w:val="00E837F8"/>
    <w:rsid w:val="00E84ECF"/>
    <w:rsid w:val="00E8753A"/>
    <w:rsid w:val="00E87CB8"/>
    <w:rsid w:val="00E91F3E"/>
    <w:rsid w:val="00E922BA"/>
    <w:rsid w:val="00E963D9"/>
    <w:rsid w:val="00EA1723"/>
    <w:rsid w:val="00EA2DBD"/>
    <w:rsid w:val="00EA3F63"/>
    <w:rsid w:val="00EB1E0C"/>
    <w:rsid w:val="00EB1E5E"/>
    <w:rsid w:val="00EB511A"/>
    <w:rsid w:val="00EB5268"/>
    <w:rsid w:val="00EB6A7B"/>
    <w:rsid w:val="00EC1043"/>
    <w:rsid w:val="00EC2E49"/>
    <w:rsid w:val="00EC73BD"/>
    <w:rsid w:val="00ED01BF"/>
    <w:rsid w:val="00ED30BB"/>
    <w:rsid w:val="00ED5224"/>
    <w:rsid w:val="00ED5414"/>
    <w:rsid w:val="00ED5C7C"/>
    <w:rsid w:val="00ED6E97"/>
    <w:rsid w:val="00EE0539"/>
    <w:rsid w:val="00EE0AB0"/>
    <w:rsid w:val="00EE2EFB"/>
    <w:rsid w:val="00EF05C8"/>
    <w:rsid w:val="00EF1559"/>
    <w:rsid w:val="00EF5165"/>
    <w:rsid w:val="00EF5BD1"/>
    <w:rsid w:val="00EF675E"/>
    <w:rsid w:val="00F00D29"/>
    <w:rsid w:val="00F017EB"/>
    <w:rsid w:val="00F01881"/>
    <w:rsid w:val="00F030B1"/>
    <w:rsid w:val="00F056E4"/>
    <w:rsid w:val="00F1041E"/>
    <w:rsid w:val="00F11A50"/>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55E6B"/>
    <w:rsid w:val="00F62C5C"/>
    <w:rsid w:val="00F664BF"/>
    <w:rsid w:val="00F76429"/>
    <w:rsid w:val="00F76FAB"/>
    <w:rsid w:val="00F80910"/>
    <w:rsid w:val="00F80C03"/>
    <w:rsid w:val="00F8138D"/>
    <w:rsid w:val="00F81E4D"/>
    <w:rsid w:val="00F82225"/>
    <w:rsid w:val="00F82FF8"/>
    <w:rsid w:val="00F83011"/>
    <w:rsid w:val="00F83832"/>
    <w:rsid w:val="00F85A96"/>
    <w:rsid w:val="00F85CCF"/>
    <w:rsid w:val="00F86B89"/>
    <w:rsid w:val="00F92373"/>
    <w:rsid w:val="00F93610"/>
    <w:rsid w:val="00F974F9"/>
    <w:rsid w:val="00FA0376"/>
    <w:rsid w:val="00FA2656"/>
    <w:rsid w:val="00FA523F"/>
    <w:rsid w:val="00FA5339"/>
    <w:rsid w:val="00FA7326"/>
    <w:rsid w:val="00FB00C0"/>
    <w:rsid w:val="00FB1839"/>
    <w:rsid w:val="00FB34FA"/>
    <w:rsid w:val="00FB55B8"/>
    <w:rsid w:val="00FB666F"/>
    <w:rsid w:val="00FB7C04"/>
    <w:rsid w:val="00FC1D5F"/>
    <w:rsid w:val="00FC4C06"/>
    <w:rsid w:val="00FD0E28"/>
    <w:rsid w:val="00FE0052"/>
    <w:rsid w:val="00FE1CA6"/>
    <w:rsid w:val="00FE239E"/>
    <w:rsid w:val="00FE4829"/>
    <w:rsid w:val="00FE5731"/>
    <w:rsid w:val="00FE630F"/>
    <w:rsid w:val="00FE6C1A"/>
    <w:rsid w:val="00FF1DEA"/>
    <w:rsid w:val="00FF447A"/>
    <w:rsid w:val="00FF4BD0"/>
    <w:rsid w:val="00FF4DAF"/>
    <w:rsid w:val="00FF6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5"/>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6"/>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 w:type="character" w:customStyle="1" w:styleId="CharAttribute4">
    <w:name w:val="CharAttribute4"/>
    <w:rsid w:val="00622258"/>
    <w:rPr>
      <w:rFonts w:ascii="TimesNewRomanPSMT" w:eastAsia="TimesNewRomanPSMT" w:hAnsi="TimesNewRomanPSMT"/>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5"/>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6"/>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 w:type="character" w:customStyle="1" w:styleId="CharAttribute4">
    <w:name w:val="CharAttribute4"/>
    <w:rsid w:val="00622258"/>
    <w:rPr>
      <w:rFonts w:ascii="TimesNewRomanPSMT" w:eastAsia="TimesNewRomanPSMT" w:hAnsi="TimesNewRomanPSMT"/>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26" Type="http://schemas.openxmlformats.org/officeDocument/2006/relationships/header" Target="header5.xml"/><Relationship Id="rId39" Type="http://schemas.openxmlformats.org/officeDocument/2006/relationships/footer" Target="footer9.xml"/><Relationship Id="rId3" Type="http://schemas.openxmlformats.org/officeDocument/2006/relationships/styles" Target="styles.xml"/><Relationship Id="rId21" Type="http://schemas.openxmlformats.org/officeDocument/2006/relationships/hyperlink" Target="mailto:Moskot.SN@mrsk-1.ru" TargetMode="External"/><Relationship Id="rId34" Type="http://schemas.openxmlformats.org/officeDocument/2006/relationships/footer" Target="footer7.xml"/><Relationship Id="rId42" Type="http://schemas.openxmlformats.org/officeDocument/2006/relationships/header" Target="header13.xm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footer" Target="footer2.xml"/><Relationship Id="rId25" Type="http://schemas.openxmlformats.org/officeDocument/2006/relationships/header" Target="header4.xml"/><Relationship Id="rId33" Type="http://schemas.openxmlformats.org/officeDocument/2006/relationships/header" Target="header9.xml"/><Relationship Id="rId38" Type="http://schemas.openxmlformats.org/officeDocument/2006/relationships/header" Target="header12.xml"/><Relationship Id="rId46"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mailto:Lazareva.TV@mrsk-1.ru" TargetMode="External"/><Relationship Id="rId29" Type="http://schemas.openxmlformats.org/officeDocument/2006/relationships/footer" Target="footer5.xml"/><Relationship Id="rId41"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http://www.b2b-mrsk.ru/" TargetMode="External"/><Relationship Id="rId32" Type="http://schemas.openxmlformats.org/officeDocument/2006/relationships/footer" Target="footer6.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http://www.mrsk-1.ru" TargetMode="External"/><Relationship Id="rId28" Type="http://schemas.openxmlformats.org/officeDocument/2006/relationships/header" Target="header6.xml"/><Relationship Id="rId36" Type="http://schemas.openxmlformats.org/officeDocument/2006/relationships/header" Target="header11.xml"/><Relationship Id="rId10" Type="http://schemas.openxmlformats.org/officeDocument/2006/relationships/hyperlink" Target="http://www.mrsk-1.ru" TargetMode="External"/><Relationship Id="rId19" Type="http://schemas.openxmlformats.org/officeDocument/2006/relationships/footer" Target="footer3.xml"/><Relationship Id="rId31" Type="http://schemas.openxmlformats.org/officeDocument/2006/relationships/header" Target="header8.xml"/><Relationship Id="rId44"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www.zakupki.gov.ru" TargetMode="External"/><Relationship Id="rId27" Type="http://schemas.openxmlformats.org/officeDocument/2006/relationships/footer" Target="footer4.xml"/><Relationship Id="rId30" Type="http://schemas.openxmlformats.org/officeDocument/2006/relationships/header" Target="header7.xml"/><Relationship Id="rId35" Type="http://schemas.openxmlformats.org/officeDocument/2006/relationships/header" Target="header10.xml"/><Relationship Id="rId43" Type="http://schemas.openxmlformats.org/officeDocument/2006/relationships/header" Target="header14.xm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604AB-4B5E-4089-9195-6431CACEC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49</Pages>
  <Words>16022</Words>
  <Characters>91327</Characters>
  <Application>Microsoft Office Word</Application>
  <DocSecurity>0</DocSecurity>
  <Lines>761</Lines>
  <Paragraphs>214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107135</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Москот Сергей Николаевич</cp:lastModifiedBy>
  <cp:revision>4</cp:revision>
  <cp:lastPrinted>2015-12-29T14:27:00Z</cp:lastPrinted>
  <dcterms:created xsi:type="dcterms:W3CDTF">2016-04-28T13:13:00Z</dcterms:created>
  <dcterms:modified xsi:type="dcterms:W3CDTF">2016-04-28T13:33:00Z</dcterms:modified>
</cp:coreProperties>
</file>